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C4DB6" w14:textId="77777777" w:rsidR="00863F65" w:rsidRPr="00B16FB8" w:rsidRDefault="00863F65">
      <w:pPr>
        <w:spacing w:before="8" w:line="160" w:lineRule="exact"/>
        <w:rPr>
          <w:rFonts w:asciiTheme="minorHAnsi" w:hAnsiTheme="minorHAnsi" w:cstheme="minorHAnsi"/>
          <w:sz w:val="18"/>
          <w:szCs w:val="18"/>
        </w:rPr>
      </w:pPr>
    </w:p>
    <w:p w14:paraId="3B3E03AD" w14:textId="77777777" w:rsidR="00863F65" w:rsidRPr="00B16FB8" w:rsidRDefault="00863F6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16E5C4F" w14:textId="77777777" w:rsidR="00863F65" w:rsidRPr="00B16FB8" w:rsidRDefault="00B16FB8">
      <w:pPr>
        <w:ind w:left="104" w:right="-37"/>
        <w:rPr>
          <w:rFonts w:asciiTheme="minorHAnsi" w:hAnsiTheme="minorHAnsi" w:cstheme="minorHAnsi"/>
          <w:b/>
          <w:bCs/>
          <w:sz w:val="18"/>
          <w:szCs w:val="18"/>
        </w:rPr>
      </w:pPr>
      <w:r w:rsidRPr="00B16FB8">
        <w:rPr>
          <w:rFonts w:asciiTheme="minorHAnsi" w:hAnsiTheme="minorHAnsi" w:cstheme="minorHAnsi"/>
          <w:b/>
          <w:bCs/>
          <w:spacing w:val="7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bCs/>
          <w:spacing w:val="8"/>
          <w:sz w:val="18"/>
          <w:szCs w:val="18"/>
        </w:rPr>
        <w:t>R</w:t>
      </w:r>
      <w:r w:rsidRPr="00B16FB8">
        <w:rPr>
          <w:rFonts w:asciiTheme="minorHAnsi" w:hAnsiTheme="minorHAnsi" w:cstheme="minorHAnsi"/>
          <w:b/>
          <w:bCs/>
          <w:spacing w:val="9"/>
          <w:sz w:val="18"/>
          <w:szCs w:val="18"/>
        </w:rPr>
        <w:t>E</w:t>
      </w:r>
      <w:r w:rsidRPr="00B16FB8">
        <w:rPr>
          <w:rFonts w:asciiTheme="minorHAnsi" w:hAnsiTheme="minorHAnsi" w:cstheme="minorHAnsi"/>
          <w:b/>
          <w:bCs/>
          <w:spacing w:val="7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S</w:t>
      </w:r>
      <w:r w:rsidRPr="00B16FB8">
        <w:rPr>
          <w:rFonts w:asciiTheme="minorHAnsi" w:hAnsiTheme="minorHAnsi" w:cstheme="minorHAnsi"/>
          <w:b/>
          <w:bCs/>
          <w:spacing w:val="1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b/>
          <w:bCs/>
          <w:spacing w:val="9"/>
          <w:sz w:val="18"/>
          <w:szCs w:val="18"/>
        </w:rPr>
        <w:t>O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F</w:t>
      </w:r>
      <w:r w:rsidRPr="00B16FB8">
        <w:rPr>
          <w:rFonts w:asciiTheme="minorHAnsi" w:hAnsiTheme="minorHAnsi" w:cstheme="minorHAnsi"/>
          <w:b/>
          <w:bCs/>
          <w:spacing w:val="1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b/>
          <w:bCs/>
          <w:spacing w:val="9"/>
          <w:sz w:val="18"/>
          <w:szCs w:val="18"/>
        </w:rPr>
        <w:t>E</w:t>
      </w:r>
      <w:r w:rsidRPr="00B16FB8">
        <w:rPr>
          <w:rFonts w:asciiTheme="minorHAnsi" w:hAnsiTheme="minorHAnsi" w:cstheme="minorHAnsi"/>
          <w:b/>
          <w:bCs/>
          <w:spacing w:val="7"/>
          <w:sz w:val="18"/>
          <w:szCs w:val="18"/>
        </w:rPr>
        <w:t>X</w:t>
      </w:r>
      <w:r w:rsidRPr="00B16FB8">
        <w:rPr>
          <w:rFonts w:asciiTheme="minorHAnsi" w:hAnsiTheme="minorHAnsi" w:cstheme="minorHAnsi"/>
          <w:b/>
          <w:bCs/>
          <w:spacing w:val="10"/>
          <w:sz w:val="18"/>
          <w:szCs w:val="18"/>
        </w:rPr>
        <w:t>P</w:t>
      </w:r>
      <w:r w:rsidRPr="00B16FB8">
        <w:rPr>
          <w:rFonts w:asciiTheme="minorHAnsi" w:hAnsiTheme="minorHAnsi" w:cstheme="minorHAnsi"/>
          <w:b/>
          <w:bCs/>
          <w:spacing w:val="6"/>
          <w:sz w:val="18"/>
          <w:szCs w:val="18"/>
        </w:rPr>
        <w:t>E</w:t>
      </w:r>
      <w:r w:rsidRPr="00B16FB8">
        <w:rPr>
          <w:rFonts w:asciiTheme="minorHAnsi" w:hAnsiTheme="minorHAnsi" w:cstheme="minorHAnsi"/>
          <w:b/>
          <w:bCs/>
          <w:spacing w:val="10"/>
          <w:sz w:val="18"/>
          <w:szCs w:val="18"/>
        </w:rPr>
        <w:t>R</w:t>
      </w:r>
      <w:r w:rsidRPr="00B16FB8">
        <w:rPr>
          <w:rFonts w:asciiTheme="minorHAnsi" w:hAnsiTheme="minorHAnsi" w:cstheme="minorHAnsi"/>
          <w:b/>
          <w:bCs/>
          <w:spacing w:val="6"/>
          <w:sz w:val="18"/>
          <w:szCs w:val="18"/>
        </w:rPr>
        <w:t>TI</w:t>
      </w:r>
      <w:r w:rsidRPr="00B16FB8">
        <w:rPr>
          <w:rFonts w:asciiTheme="minorHAnsi" w:hAnsiTheme="minorHAnsi" w:cstheme="minorHAnsi"/>
          <w:b/>
          <w:bCs/>
          <w:spacing w:val="10"/>
          <w:sz w:val="18"/>
          <w:szCs w:val="18"/>
        </w:rPr>
        <w:t>S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E</w:t>
      </w:r>
    </w:p>
    <w:p w14:paraId="51D7FE57" w14:textId="77777777" w:rsidR="00863F65" w:rsidRPr="00B16FB8" w:rsidRDefault="00863F65">
      <w:pPr>
        <w:spacing w:line="140" w:lineRule="exact"/>
        <w:rPr>
          <w:rFonts w:asciiTheme="minorHAnsi" w:hAnsiTheme="minorHAnsi" w:cstheme="minorHAnsi"/>
          <w:sz w:val="18"/>
          <w:szCs w:val="18"/>
        </w:rPr>
      </w:pPr>
    </w:p>
    <w:p w14:paraId="66453FEC" w14:textId="77777777" w:rsidR="00863F65" w:rsidRPr="00B16FB8" w:rsidRDefault="00863F6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9B2254B" w14:textId="77777777" w:rsidR="00863F65" w:rsidRPr="00B16FB8" w:rsidRDefault="00B16FB8">
      <w:pPr>
        <w:ind w:left="104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anu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r</w:t>
      </w:r>
      <w:r w:rsidRPr="00B16FB8">
        <w:rPr>
          <w:rFonts w:asciiTheme="minorHAnsi" w:hAnsiTheme="minorHAnsi" w:cstheme="minorHAnsi"/>
          <w:i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z w:val="18"/>
          <w:szCs w:val="18"/>
        </w:rPr>
        <w:t>g</w:t>
      </w:r>
    </w:p>
    <w:p w14:paraId="124D5895" w14:textId="77777777" w:rsidR="00863F65" w:rsidRPr="00B16FB8" w:rsidRDefault="00B16FB8">
      <w:pPr>
        <w:spacing w:before="43"/>
        <w:ind w:left="104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nan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B16FB8">
        <w:rPr>
          <w:rFonts w:asciiTheme="minorHAnsi" w:hAnsiTheme="minorHAnsi" w:cstheme="minorHAnsi"/>
          <w:i/>
          <w:sz w:val="18"/>
          <w:szCs w:val="18"/>
        </w:rPr>
        <w:t>e</w:t>
      </w:r>
    </w:p>
    <w:p w14:paraId="3C4C17A8" w14:textId="77777777" w:rsidR="00863F65" w:rsidRPr="00B16FB8" w:rsidRDefault="00863F65">
      <w:pPr>
        <w:spacing w:before="6" w:line="260" w:lineRule="exact"/>
        <w:rPr>
          <w:rFonts w:asciiTheme="minorHAnsi" w:hAnsiTheme="minorHAnsi" w:cstheme="minorHAnsi"/>
          <w:sz w:val="18"/>
          <w:szCs w:val="18"/>
        </w:rPr>
      </w:pPr>
    </w:p>
    <w:p w14:paraId="4E346577" w14:textId="77777777" w:rsidR="00863F65" w:rsidRPr="00B16FB8" w:rsidRDefault="00B16FB8">
      <w:pPr>
        <w:spacing w:line="534" w:lineRule="auto"/>
        <w:ind w:left="104" w:right="-33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P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r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eve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ti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v</w:t>
      </w:r>
      <w:r w:rsidRPr="00B16FB8">
        <w:rPr>
          <w:rFonts w:asciiTheme="minorHAnsi" w:hAnsiTheme="minorHAnsi" w:cstheme="minorHAnsi"/>
          <w:i/>
          <w:sz w:val="18"/>
          <w:szCs w:val="18"/>
        </w:rPr>
        <w:t>e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 xml:space="preserve"> M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nan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B16FB8">
        <w:rPr>
          <w:rFonts w:asciiTheme="minorHAnsi" w:hAnsiTheme="minorHAnsi" w:cstheme="minorHAnsi"/>
          <w:i/>
          <w:sz w:val="18"/>
          <w:szCs w:val="18"/>
        </w:rPr>
        <w:t xml:space="preserve">e 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Sa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i/>
          <w:sz w:val="18"/>
          <w:szCs w:val="18"/>
        </w:rPr>
        <w:t>y</w:t>
      </w:r>
      <w:r w:rsidRPr="00B16FB8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li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an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B16FB8">
        <w:rPr>
          <w:rFonts w:asciiTheme="minorHAnsi" w:hAnsiTheme="minorHAnsi" w:cstheme="minorHAnsi"/>
          <w:i/>
          <w:sz w:val="18"/>
          <w:szCs w:val="18"/>
        </w:rPr>
        <w:t xml:space="preserve">e 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P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r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eve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ti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v</w:t>
      </w:r>
      <w:r w:rsidRPr="00B16FB8">
        <w:rPr>
          <w:rFonts w:asciiTheme="minorHAnsi" w:hAnsiTheme="minorHAnsi" w:cstheme="minorHAnsi"/>
          <w:i/>
          <w:sz w:val="18"/>
          <w:szCs w:val="18"/>
        </w:rPr>
        <w:t>e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 xml:space="preserve"> m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nan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B16FB8">
        <w:rPr>
          <w:rFonts w:asciiTheme="minorHAnsi" w:hAnsiTheme="minorHAnsi" w:cstheme="minorHAnsi"/>
          <w:i/>
          <w:sz w:val="18"/>
          <w:szCs w:val="18"/>
        </w:rPr>
        <w:t xml:space="preserve">e 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B16FB8">
        <w:rPr>
          <w:rFonts w:asciiTheme="minorHAnsi" w:hAnsiTheme="minorHAnsi" w:cstheme="minorHAnsi"/>
          <w:i/>
          <w:sz w:val="18"/>
          <w:szCs w:val="18"/>
        </w:rPr>
        <w:t>f</w:t>
      </w:r>
      <w:r w:rsidRPr="00B16FB8">
        <w:rPr>
          <w:rFonts w:asciiTheme="minorHAnsi" w:hAnsiTheme="minorHAnsi" w:cstheme="minorHAnsi"/>
          <w:i/>
          <w:spacing w:val="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eve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l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op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z w:val="18"/>
          <w:szCs w:val="18"/>
        </w:rPr>
        <w:t>t</w:t>
      </w:r>
    </w:p>
    <w:p w14:paraId="4B25737A" w14:textId="77777777" w:rsidR="00863F65" w:rsidRPr="00B16FB8" w:rsidRDefault="00B16FB8">
      <w:pPr>
        <w:spacing w:before="9"/>
        <w:ind w:left="104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B16FB8">
        <w:rPr>
          <w:rFonts w:asciiTheme="minorHAnsi" w:hAnsiTheme="minorHAnsi" w:cstheme="minorHAnsi"/>
          <w:i/>
          <w:sz w:val="18"/>
          <w:szCs w:val="18"/>
        </w:rPr>
        <w:t>f</w:t>
      </w:r>
      <w:r w:rsidRPr="00B16FB8">
        <w:rPr>
          <w:rFonts w:asciiTheme="minorHAnsi" w:hAnsiTheme="minorHAnsi" w:cstheme="minorHAnsi"/>
          <w:i/>
          <w:spacing w:val="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rf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rm</w:t>
      </w:r>
      <w:r w:rsidRPr="00B16FB8">
        <w:rPr>
          <w:rFonts w:asciiTheme="minorHAnsi" w:hAnsiTheme="minorHAnsi" w:cstheme="minorHAnsi"/>
          <w:i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B16FB8">
        <w:rPr>
          <w:rFonts w:asciiTheme="minorHAnsi" w:hAnsiTheme="minorHAnsi" w:cstheme="minorHAnsi"/>
          <w:i/>
          <w:sz w:val="18"/>
          <w:szCs w:val="18"/>
        </w:rPr>
        <w:t>e</w:t>
      </w:r>
    </w:p>
    <w:p w14:paraId="76CBE2B6" w14:textId="77777777" w:rsidR="00863F65" w:rsidRPr="00B16FB8" w:rsidRDefault="00863F6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F34CE6F" w14:textId="77777777" w:rsidR="00863F65" w:rsidRPr="00B16FB8" w:rsidRDefault="00863F65">
      <w:pPr>
        <w:spacing w:before="12" w:line="220" w:lineRule="exact"/>
        <w:rPr>
          <w:rFonts w:asciiTheme="minorHAnsi" w:hAnsiTheme="minorHAnsi" w:cstheme="minorHAnsi"/>
          <w:sz w:val="18"/>
          <w:szCs w:val="18"/>
        </w:rPr>
      </w:pPr>
    </w:p>
    <w:p w14:paraId="27E07216" w14:textId="77777777" w:rsidR="00863F65" w:rsidRPr="00B16FB8" w:rsidRDefault="00B16FB8">
      <w:pPr>
        <w:spacing w:line="463" w:lineRule="auto"/>
        <w:ind w:left="133" w:right="557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b/>
          <w:bCs/>
          <w:spacing w:val="10"/>
          <w:sz w:val="18"/>
          <w:szCs w:val="18"/>
        </w:rPr>
        <w:t>PR</w:t>
      </w:r>
      <w:r w:rsidRPr="00B16FB8">
        <w:rPr>
          <w:rFonts w:asciiTheme="minorHAnsi" w:hAnsiTheme="minorHAnsi" w:cstheme="minorHAnsi"/>
          <w:b/>
          <w:bCs/>
          <w:spacing w:val="9"/>
          <w:sz w:val="18"/>
          <w:szCs w:val="18"/>
        </w:rPr>
        <w:t>O</w:t>
      </w:r>
      <w:r w:rsidRPr="00B16FB8">
        <w:rPr>
          <w:rFonts w:asciiTheme="minorHAnsi" w:hAnsiTheme="minorHAnsi" w:cstheme="minorHAnsi"/>
          <w:b/>
          <w:bCs/>
          <w:spacing w:val="5"/>
          <w:sz w:val="18"/>
          <w:szCs w:val="18"/>
        </w:rPr>
        <w:t>F</w:t>
      </w:r>
      <w:r w:rsidRPr="00B16FB8">
        <w:rPr>
          <w:rFonts w:asciiTheme="minorHAnsi" w:hAnsiTheme="minorHAnsi" w:cstheme="minorHAnsi"/>
          <w:b/>
          <w:bCs/>
          <w:spacing w:val="9"/>
          <w:sz w:val="18"/>
          <w:szCs w:val="18"/>
        </w:rPr>
        <w:t>E</w:t>
      </w:r>
      <w:r w:rsidRPr="00B16FB8">
        <w:rPr>
          <w:rFonts w:asciiTheme="minorHAnsi" w:hAnsiTheme="minorHAnsi" w:cstheme="minorHAnsi"/>
          <w:b/>
          <w:bCs/>
          <w:spacing w:val="10"/>
          <w:sz w:val="18"/>
          <w:szCs w:val="18"/>
        </w:rPr>
        <w:t>S</w:t>
      </w:r>
      <w:r w:rsidRPr="00B16FB8">
        <w:rPr>
          <w:rFonts w:asciiTheme="minorHAnsi" w:hAnsiTheme="minorHAnsi" w:cstheme="minorHAnsi"/>
          <w:b/>
          <w:bCs/>
          <w:spacing w:val="12"/>
          <w:sz w:val="18"/>
          <w:szCs w:val="18"/>
        </w:rPr>
        <w:t>S</w:t>
      </w:r>
      <w:r w:rsidRPr="00B16FB8">
        <w:rPr>
          <w:rFonts w:asciiTheme="minorHAnsi" w:hAnsiTheme="minorHAnsi" w:cstheme="minorHAnsi"/>
          <w:b/>
          <w:bCs/>
          <w:spacing w:val="6"/>
          <w:sz w:val="18"/>
          <w:szCs w:val="18"/>
        </w:rPr>
        <w:t>I</w:t>
      </w:r>
      <w:r w:rsidRPr="00B16FB8">
        <w:rPr>
          <w:rFonts w:asciiTheme="minorHAnsi" w:hAnsiTheme="minorHAnsi" w:cstheme="minorHAnsi"/>
          <w:b/>
          <w:bCs/>
          <w:spacing w:val="9"/>
          <w:sz w:val="18"/>
          <w:szCs w:val="18"/>
        </w:rPr>
        <w:t>ON</w:t>
      </w:r>
      <w:r w:rsidRPr="00B16FB8">
        <w:rPr>
          <w:rFonts w:asciiTheme="minorHAnsi" w:hAnsiTheme="minorHAnsi" w:cstheme="minorHAnsi"/>
          <w:b/>
          <w:bCs/>
          <w:spacing w:val="12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 xml:space="preserve">L 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l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z w:val="18"/>
          <w:szCs w:val="18"/>
        </w:rPr>
        <w:t>t</w:t>
      </w:r>
      <w:r w:rsidRPr="00B16FB8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i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pacing w:val="10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G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rm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z w:val="18"/>
          <w:szCs w:val="18"/>
        </w:rPr>
        <w:t xml:space="preserve">n 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irs</w:t>
      </w:r>
      <w:r w:rsidRPr="00B16FB8">
        <w:rPr>
          <w:rFonts w:asciiTheme="minorHAnsi" w:hAnsiTheme="minorHAnsi" w:cstheme="minorHAnsi"/>
          <w:i/>
          <w:sz w:val="18"/>
          <w:szCs w:val="18"/>
        </w:rPr>
        <w:t>t</w:t>
      </w:r>
      <w:r w:rsidRPr="00B16FB8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i/>
          <w:sz w:val="18"/>
          <w:szCs w:val="18"/>
        </w:rPr>
        <w:t>r</w:t>
      </w:r>
    </w:p>
    <w:p w14:paraId="1442F2CC" w14:textId="77777777" w:rsidR="00863F65" w:rsidRPr="00B16FB8" w:rsidRDefault="00863F65">
      <w:pPr>
        <w:spacing w:before="8" w:line="200" w:lineRule="exact"/>
        <w:rPr>
          <w:rFonts w:asciiTheme="minorHAnsi" w:hAnsiTheme="minorHAnsi" w:cstheme="minorHAnsi"/>
          <w:sz w:val="18"/>
          <w:szCs w:val="18"/>
        </w:rPr>
      </w:pPr>
    </w:p>
    <w:p w14:paraId="67693607" w14:textId="77777777" w:rsidR="00863F65" w:rsidRPr="00B16FB8" w:rsidRDefault="00B16FB8">
      <w:pPr>
        <w:ind w:left="150"/>
        <w:rPr>
          <w:rFonts w:asciiTheme="minorHAnsi" w:hAnsiTheme="minorHAnsi" w:cstheme="minorHAnsi"/>
          <w:b/>
          <w:bCs/>
          <w:sz w:val="18"/>
          <w:szCs w:val="18"/>
        </w:rPr>
      </w:pPr>
      <w:r w:rsidRPr="00B16FB8">
        <w:rPr>
          <w:rFonts w:asciiTheme="minorHAnsi" w:hAnsiTheme="minorHAnsi" w:cstheme="minorHAnsi"/>
          <w:b/>
          <w:bCs/>
          <w:spacing w:val="10"/>
          <w:sz w:val="18"/>
          <w:szCs w:val="18"/>
        </w:rPr>
        <w:t>P</w:t>
      </w:r>
      <w:r w:rsidRPr="00B16FB8">
        <w:rPr>
          <w:rFonts w:asciiTheme="minorHAnsi" w:hAnsiTheme="minorHAnsi" w:cstheme="minorHAnsi"/>
          <w:b/>
          <w:bCs/>
          <w:spacing w:val="9"/>
          <w:sz w:val="18"/>
          <w:szCs w:val="18"/>
        </w:rPr>
        <w:t>E</w:t>
      </w:r>
      <w:r w:rsidRPr="00B16FB8">
        <w:rPr>
          <w:rFonts w:asciiTheme="minorHAnsi" w:hAnsiTheme="minorHAnsi" w:cstheme="minorHAnsi"/>
          <w:b/>
          <w:bCs/>
          <w:spacing w:val="10"/>
          <w:sz w:val="18"/>
          <w:szCs w:val="18"/>
        </w:rPr>
        <w:t>RS</w:t>
      </w:r>
      <w:r w:rsidRPr="00B16FB8">
        <w:rPr>
          <w:rFonts w:asciiTheme="minorHAnsi" w:hAnsiTheme="minorHAnsi" w:cstheme="minorHAnsi"/>
          <w:b/>
          <w:bCs/>
          <w:spacing w:val="9"/>
          <w:sz w:val="18"/>
          <w:szCs w:val="18"/>
        </w:rPr>
        <w:t>ONA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L</w:t>
      </w:r>
      <w:r w:rsidRPr="00B16FB8">
        <w:rPr>
          <w:rFonts w:asciiTheme="minorHAnsi" w:hAnsiTheme="minorHAnsi" w:cstheme="minorHAnsi"/>
          <w:b/>
          <w:bCs/>
          <w:spacing w:val="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b/>
          <w:bCs/>
          <w:spacing w:val="10"/>
          <w:sz w:val="18"/>
          <w:szCs w:val="18"/>
        </w:rPr>
        <w:t>S</w:t>
      </w:r>
      <w:r w:rsidRPr="00B16FB8">
        <w:rPr>
          <w:rFonts w:asciiTheme="minorHAnsi" w:hAnsiTheme="minorHAnsi" w:cstheme="minorHAnsi"/>
          <w:b/>
          <w:bCs/>
          <w:spacing w:val="7"/>
          <w:sz w:val="18"/>
          <w:szCs w:val="18"/>
        </w:rPr>
        <w:t>K</w:t>
      </w:r>
      <w:r w:rsidRPr="00B16FB8">
        <w:rPr>
          <w:rFonts w:asciiTheme="minorHAnsi" w:hAnsiTheme="minorHAnsi" w:cstheme="minorHAnsi"/>
          <w:b/>
          <w:bCs/>
          <w:spacing w:val="9"/>
          <w:sz w:val="18"/>
          <w:szCs w:val="18"/>
        </w:rPr>
        <w:t>IL</w:t>
      </w:r>
      <w:r w:rsidRPr="00B16FB8">
        <w:rPr>
          <w:rFonts w:asciiTheme="minorHAnsi" w:hAnsiTheme="minorHAnsi" w:cstheme="minorHAnsi"/>
          <w:b/>
          <w:bCs/>
          <w:spacing w:val="6"/>
          <w:sz w:val="18"/>
          <w:szCs w:val="18"/>
        </w:rPr>
        <w:t>L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S</w:t>
      </w:r>
    </w:p>
    <w:p w14:paraId="4A4A940B" w14:textId="77777777" w:rsidR="00863F65" w:rsidRPr="00B16FB8" w:rsidRDefault="00863F65">
      <w:pPr>
        <w:spacing w:before="17" w:line="240" w:lineRule="exact"/>
        <w:rPr>
          <w:rFonts w:asciiTheme="minorHAnsi" w:hAnsiTheme="minorHAnsi" w:cstheme="minorHAnsi"/>
          <w:sz w:val="18"/>
          <w:szCs w:val="18"/>
        </w:rPr>
      </w:pPr>
    </w:p>
    <w:p w14:paraId="2A1E3A3F" w14:textId="77777777" w:rsidR="00863F65" w:rsidRPr="00B16FB8" w:rsidRDefault="00B16FB8">
      <w:pPr>
        <w:spacing w:line="533" w:lineRule="auto"/>
        <w:ind w:left="150" w:right="613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P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ssi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ona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i/>
          <w:sz w:val="18"/>
          <w:szCs w:val="18"/>
        </w:rPr>
        <w:t xml:space="preserve">e 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rw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r</w:t>
      </w:r>
      <w:r w:rsidRPr="00B16FB8">
        <w:rPr>
          <w:rFonts w:asciiTheme="minorHAnsi" w:hAnsiTheme="minorHAnsi" w:cstheme="minorHAnsi"/>
          <w:i/>
          <w:sz w:val="18"/>
          <w:szCs w:val="18"/>
        </w:rPr>
        <w:t>d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h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k</w:t>
      </w:r>
      <w:r w:rsidRPr="00B16FB8">
        <w:rPr>
          <w:rFonts w:asciiTheme="minorHAnsi" w:hAnsiTheme="minorHAnsi" w:cstheme="minorHAnsi"/>
          <w:i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z w:val="18"/>
          <w:szCs w:val="18"/>
        </w:rPr>
        <w:t xml:space="preserve">g 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s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i/>
          <w:sz w:val="18"/>
          <w:szCs w:val="18"/>
        </w:rPr>
        <w:t>d</w:t>
      </w:r>
    </w:p>
    <w:p w14:paraId="1BB37460" w14:textId="471ED3DD" w:rsidR="00863F65" w:rsidRPr="00B16FB8" w:rsidRDefault="00B16FB8" w:rsidP="00B16FB8">
      <w:pPr>
        <w:spacing w:before="8"/>
        <w:ind w:left="150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H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r</w:t>
      </w:r>
      <w:r w:rsidRPr="00B16FB8">
        <w:rPr>
          <w:rFonts w:asciiTheme="minorHAnsi" w:hAnsiTheme="minorHAnsi" w:cstheme="minorHAnsi"/>
          <w:i/>
          <w:sz w:val="18"/>
          <w:szCs w:val="18"/>
        </w:rPr>
        <w:t>d</w:t>
      </w:r>
      <w:r w:rsidRPr="00B16FB8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w</w:t>
      </w:r>
      <w:r w:rsidRPr="00B16FB8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r</w:t>
      </w:r>
      <w:r w:rsidRPr="00B16FB8">
        <w:rPr>
          <w:rFonts w:asciiTheme="minorHAnsi" w:hAnsiTheme="minorHAnsi" w:cstheme="minorHAnsi"/>
          <w:i/>
          <w:spacing w:val="4"/>
          <w:sz w:val="18"/>
          <w:szCs w:val="18"/>
        </w:rPr>
        <w:t>k</w:t>
      </w:r>
      <w:r w:rsidRPr="00B16FB8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i/>
          <w:spacing w:val="3"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z w:val="18"/>
          <w:szCs w:val="18"/>
        </w:rPr>
        <w:t>g</w:t>
      </w:r>
    </w:p>
    <w:p w14:paraId="4E8451CD" w14:textId="77777777" w:rsidR="00863F65" w:rsidRPr="00B16FB8" w:rsidRDefault="00863F6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54317E3" w14:textId="77777777" w:rsidR="00863F65" w:rsidRPr="00B16FB8" w:rsidRDefault="00863F6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9F84751" w14:textId="77777777" w:rsidR="00863F65" w:rsidRPr="00B16FB8" w:rsidRDefault="00863F6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4D4BED4" w14:textId="77777777" w:rsidR="00863F65" w:rsidRPr="00B16FB8" w:rsidRDefault="00B16FB8">
      <w:pPr>
        <w:ind w:left="222"/>
        <w:rPr>
          <w:rFonts w:asciiTheme="minorHAnsi" w:hAnsiTheme="minorHAnsi" w:cstheme="minorHAnsi"/>
          <w:b/>
          <w:bCs/>
          <w:sz w:val="18"/>
          <w:szCs w:val="18"/>
        </w:rPr>
      </w:pPr>
      <w:r w:rsidRPr="00B16FB8">
        <w:rPr>
          <w:rFonts w:asciiTheme="minorHAnsi" w:hAnsiTheme="minorHAnsi" w:cstheme="minorHAnsi"/>
          <w:b/>
          <w:bCs/>
          <w:spacing w:val="10"/>
          <w:sz w:val="18"/>
          <w:szCs w:val="18"/>
        </w:rPr>
        <w:t>C</w:t>
      </w:r>
      <w:r w:rsidRPr="00B16FB8">
        <w:rPr>
          <w:rFonts w:asciiTheme="minorHAnsi" w:hAnsiTheme="minorHAnsi" w:cstheme="minorHAnsi"/>
          <w:b/>
          <w:bCs/>
          <w:spacing w:val="9"/>
          <w:sz w:val="18"/>
          <w:szCs w:val="18"/>
        </w:rPr>
        <w:t>ON</w:t>
      </w:r>
      <w:r w:rsidRPr="00B16FB8">
        <w:rPr>
          <w:rFonts w:asciiTheme="minorHAnsi" w:hAnsiTheme="minorHAnsi" w:cstheme="minorHAnsi"/>
          <w:b/>
          <w:bCs/>
          <w:spacing w:val="6"/>
          <w:sz w:val="18"/>
          <w:szCs w:val="18"/>
        </w:rPr>
        <w:t>T</w:t>
      </w:r>
      <w:r w:rsidRPr="00B16FB8">
        <w:rPr>
          <w:rFonts w:asciiTheme="minorHAnsi" w:hAnsiTheme="minorHAnsi" w:cstheme="minorHAnsi"/>
          <w:b/>
          <w:bCs/>
          <w:spacing w:val="9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bCs/>
          <w:spacing w:val="10"/>
          <w:sz w:val="18"/>
          <w:szCs w:val="18"/>
        </w:rPr>
        <w:t>C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T</w:t>
      </w:r>
    </w:p>
    <w:p w14:paraId="70A97AAB" w14:textId="77777777" w:rsidR="00863F65" w:rsidRPr="00B16FB8" w:rsidRDefault="00863F65">
      <w:pPr>
        <w:spacing w:before="11" w:line="220" w:lineRule="exact"/>
        <w:rPr>
          <w:rFonts w:asciiTheme="minorHAnsi" w:hAnsiTheme="minorHAnsi" w:cstheme="minorHAnsi"/>
          <w:sz w:val="18"/>
          <w:szCs w:val="18"/>
        </w:rPr>
      </w:pPr>
    </w:p>
    <w:p w14:paraId="30D3E00B" w14:textId="41D17DF5" w:rsidR="00863F65" w:rsidRPr="00B16FB8" w:rsidRDefault="00B16FB8">
      <w:pPr>
        <w:ind w:left="222" w:right="888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="Calibri" w:hAnsi="Calibri" w:cs="Calibri"/>
          <w:sz w:val="18"/>
          <w:szCs w:val="18"/>
        </w:rPr>
        <w:t>Elliott Murray</w:t>
      </w:r>
      <w:r w:rsidRPr="00B16FB8">
        <w:rPr>
          <w:rFonts w:ascii="Calibri" w:hAnsi="Calibri" w:cs="Calibri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z w:val="18"/>
          <w:szCs w:val="18"/>
        </w:rPr>
        <w:t>D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z w:val="18"/>
          <w:szCs w:val="18"/>
        </w:rPr>
        <w:t>yj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i/>
          <w:sz w:val="18"/>
          <w:szCs w:val="18"/>
        </w:rPr>
        <w:t>b</w:t>
      </w:r>
      <w:r w:rsidRPr="00B16FB8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z w:val="18"/>
          <w:szCs w:val="18"/>
        </w:rPr>
        <w:t>L</w:t>
      </w:r>
      <w:r w:rsidRPr="00B16FB8">
        <w:rPr>
          <w:rFonts w:asciiTheme="minorHAnsi" w:hAnsiTheme="minorHAnsi" w:cstheme="minorHAnsi"/>
          <w:i/>
          <w:spacing w:val="-2"/>
          <w:sz w:val="18"/>
          <w:szCs w:val="18"/>
        </w:rPr>
        <w:t>t</w:t>
      </w:r>
      <w:r w:rsidRPr="00B16FB8">
        <w:rPr>
          <w:rFonts w:asciiTheme="minorHAnsi" w:hAnsiTheme="minorHAnsi" w:cstheme="minorHAnsi"/>
          <w:i/>
          <w:sz w:val="18"/>
          <w:szCs w:val="18"/>
        </w:rPr>
        <w:t>d T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B16FB8">
        <w:rPr>
          <w:rFonts w:asciiTheme="minorHAnsi" w:hAnsiTheme="minorHAnsi" w:cstheme="minorHAnsi"/>
          <w:i/>
          <w:sz w:val="18"/>
          <w:szCs w:val="18"/>
        </w:rPr>
        <w:t>e</w:t>
      </w:r>
      <w:r w:rsidRPr="00B16FB8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z w:val="18"/>
          <w:szCs w:val="18"/>
        </w:rPr>
        <w:t>Big</w:t>
      </w:r>
      <w:r w:rsidRPr="00B16FB8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-1"/>
          <w:sz w:val="18"/>
          <w:szCs w:val="18"/>
        </w:rPr>
        <w:t>P</w:t>
      </w:r>
      <w:r w:rsidRPr="00B16FB8">
        <w:rPr>
          <w:rFonts w:asciiTheme="minorHAnsi" w:hAnsiTheme="minorHAnsi" w:cstheme="minorHAnsi"/>
          <w:i/>
          <w:sz w:val="18"/>
          <w:szCs w:val="18"/>
        </w:rPr>
        <w:t xml:space="preserve">eg </w:t>
      </w:r>
      <w:r w:rsidRPr="00B16FB8">
        <w:rPr>
          <w:rFonts w:asciiTheme="minorHAnsi" w:hAnsiTheme="minorHAnsi" w:cstheme="minorHAnsi"/>
          <w:i/>
          <w:spacing w:val="-1"/>
          <w:sz w:val="18"/>
          <w:szCs w:val="18"/>
        </w:rPr>
        <w:t>B</w:t>
      </w:r>
      <w:r w:rsidRPr="00B16FB8">
        <w:rPr>
          <w:rFonts w:asciiTheme="minorHAnsi" w:hAnsiTheme="minorHAnsi" w:cstheme="minorHAnsi"/>
          <w:i/>
          <w:sz w:val="18"/>
          <w:szCs w:val="18"/>
        </w:rPr>
        <w:t>i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i/>
          <w:sz w:val="18"/>
          <w:szCs w:val="18"/>
        </w:rPr>
        <w:t>mi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ngha</w:t>
      </w:r>
      <w:r w:rsidRPr="00B16FB8">
        <w:rPr>
          <w:rFonts w:asciiTheme="minorHAnsi" w:hAnsiTheme="minorHAnsi" w:cstheme="minorHAnsi"/>
          <w:i/>
          <w:sz w:val="18"/>
          <w:szCs w:val="18"/>
        </w:rPr>
        <w:t xml:space="preserve">m </w:t>
      </w:r>
      <w:r w:rsidRPr="00B16FB8">
        <w:rPr>
          <w:rFonts w:asciiTheme="minorHAnsi" w:hAnsiTheme="minorHAnsi" w:cstheme="minorHAnsi"/>
          <w:i/>
          <w:spacing w:val="-1"/>
          <w:sz w:val="18"/>
          <w:szCs w:val="18"/>
        </w:rPr>
        <w:t>B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B16FB8">
        <w:rPr>
          <w:rFonts w:asciiTheme="minorHAnsi" w:hAnsiTheme="minorHAnsi" w:cstheme="minorHAnsi"/>
          <w:i/>
          <w:sz w:val="18"/>
          <w:szCs w:val="18"/>
        </w:rPr>
        <w:t>8</w:t>
      </w:r>
      <w:r w:rsidRPr="00B16FB8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6N</w:t>
      </w:r>
      <w:r w:rsidRPr="00B16FB8">
        <w:rPr>
          <w:rFonts w:asciiTheme="minorHAnsi" w:hAnsiTheme="minorHAnsi" w:cstheme="minorHAnsi"/>
          <w:i/>
          <w:sz w:val="18"/>
          <w:szCs w:val="18"/>
        </w:rPr>
        <w:t>F</w:t>
      </w:r>
    </w:p>
    <w:p w14:paraId="4B46CB74" w14:textId="77777777" w:rsidR="00863F65" w:rsidRPr="00B16FB8" w:rsidRDefault="00B16FB8">
      <w:pPr>
        <w:ind w:left="222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i/>
          <w:sz w:val="18"/>
          <w:szCs w:val="18"/>
        </w:rPr>
        <w:t>T:</w:t>
      </w:r>
      <w:r w:rsidRPr="00B16FB8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012</w:t>
      </w:r>
      <w:r w:rsidRPr="00B16FB8">
        <w:rPr>
          <w:rFonts w:asciiTheme="minorHAnsi" w:hAnsiTheme="minorHAnsi" w:cstheme="minorHAnsi"/>
          <w:i/>
          <w:sz w:val="18"/>
          <w:szCs w:val="18"/>
        </w:rPr>
        <w:t>1</w:t>
      </w:r>
      <w:r w:rsidRPr="00B16FB8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B16FB8">
        <w:rPr>
          <w:rFonts w:asciiTheme="minorHAnsi" w:hAnsiTheme="minorHAnsi" w:cstheme="minorHAnsi"/>
          <w:i/>
          <w:spacing w:val="-1"/>
          <w:sz w:val="18"/>
          <w:szCs w:val="18"/>
        </w:rPr>
        <w:t>3</w:t>
      </w:r>
      <w:r w:rsidRPr="00B16FB8">
        <w:rPr>
          <w:rFonts w:asciiTheme="minorHAnsi" w:hAnsiTheme="minorHAnsi" w:cstheme="minorHAnsi"/>
          <w:i/>
          <w:sz w:val="18"/>
          <w:szCs w:val="18"/>
        </w:rPr>
        <w:t>8</w:t>
      </w:r>
      <w:r w:rsidRPr="00B16FB8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00</w:t>
      </w:r>
      <w:r w:rsidRPr="00B16FB8">
        <w:rPr>
          <w:rFonts w:asciiTheme="minorHAnsi" w:hAnsiTheme="minorHAnsi" w:cstheme="minorHAnsi"/>
          <w:i/>
          <w:spacing w:val="-1"/>
          <w:sz w:val="18"/>
          <w:szCs w:val="18"/>
        </w:rPr>
        <w:t>2</w:t>
      </w:r>
      <w:r w:rsidRPr="00B16FB8">
        <w:rPr>
          <w:rFonts w:asciiTheme="minorHAnsi" w:hAnsiTheme="minorHAnsi" w:cstheme="minorHAnsi"/>
          <w:i/>
          <w:sz w:val="18"/>
          <w:szCs w:val="18"/>
        </w:rPr>
        <w:t>6</w:t>
      </w:r>
    </w:p>
    <w:p w14:paraId="75F80996" w14:textId="77777777" w:rsidR="00863F65" w:rsidRPr="00B16FB8" w:rsidRDefault="00B16FB8">
      <w:pPr>
        <w:ind w:left="222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i/>
          <w:sz w:val="18"/>
          <w:szCs w:val="18"/>
        </w:rPr>
        <w:t>M:</w:t>
      </w:r>
      <w:r w:rsidRPr="00B16FB8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01</w:t>
      </w:r>
      <w:r w:rsidRPr="00B16FB8">
        <w:rPr>
          <w:rFonts w:asciiTheme="minorHAnsi" w:hAnsiTheme="minorHAnsi" w:cstheme="minorHAnsi"/>
          <w:i/>
          <w:spacing w:val="-1"/>
          <w:sz w:val="18"/>
          <w:szCs w:val="18"/>
        </w:rPr>
        <w:t>2</w:t>
      </w:r>
      <w:r w:rsidRPr="00B16FB8">
        <w:rPr>
          <w:rFonts w:asciiTheme="minorHAnsi" w:hAnsiTheme="minorHAnsi" w:cstheme="minorHAnsi"/>
          <w:i/>
          <w:sz w:val="18"/>
          <w:szCs w:val="18"/>
        </w:rPr>
        <w:t>1</w:t>
      </w:r>
      <w:r w:rsidRPr="00B16FB8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-1"/>
          <w:sz w:val="18"/>
          <w:szCs w:val="18"/>
        </w:rPr>
        <w:t>6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3</w:t>
      </w:r>
      <w:r w:rsidRPr="00B16FB8">
        <w:rPr>
          <w:rFonts w:asciiTheme="minorHAnsi" w:hAnsiTheme="minorHAnsi" w:cstheme="minorHAnsi"/>
          <w:i/>
          <w:sz w:val="18"/>
          <w:szCs w:val="18"/>
        </w:rPr>
        <w:t>8</w:t>
      </w:r>
      <w:r w:rsidRPr="00B16FB8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00</w:t>
      </w:r>
      <w:r w:rsidRPr="00B16FB8">
        <w:rPr>
          <w:rFonts w:asciiTheme="minorHAnsi" w:hAnsiTheme="minorHAnsi" w:cstheme="minorHAnsi"/>
          <w:i/>
          <w:spacing w:val="-1"/>
          <w:sz w:val="18"/>
          <w:szCs w:val="18"/>
        </w:rPr>
        <w:t>2</w:t>
      </w:r>
      <w:r w:rsidRPr="00B16FB8">
        <w:rPr>
          <w:rFonts w:asciiTheme="minorHAnsi" w:hAnsiTheme="minorHAnsi" w:cstheme="minorHAnsi"/>
          <w:i/>
          <w:sz w:val="18"/>
          <w:szCs w:val="18"/>
        </w:rPr>
        <w:t>6</w:t>
      </w:r>
    </w:p>
    <w:p w14:paraId="4794C7A3" w14:textId="0152F6AA" w:rsidR="00863F65" w:rsidRPr="00B16FB8" w:rsidRDefault="00B16FB8">
      <w:pPr>
        <w:ind w:left="222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i/>
          <w:spacing w:val="-1"/>
          <w:sz w:val="18"/>
          <w:szCs w:val="18"/>
        </w:rPr>
        <w:t>E</w:t>
      </w:r>
      <w:r w:rsidRPr="00B16FB8">
        <w:rPr>
          <w:rFonts w:asciiTheme="minorHAnsi" w:hAnsiTheme="minorHAnsi" w:cstheme="minorHAnsi"/>
          <w:i/>
          <w:sz w:val="18"/>
          <w:szCs w:val="18"/>
        </w:rPr>
        <w:t>:</w:t>
      </w:r>
      <w:r w:rsidRPr="00B16FB8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hyperlink r:id="rId5" w:history="1">
        <w:r w:rsidRPr="00C5269C">
          <w:rPr>
            <w:rStyle w:val="Hyperlink"/>
            <w:rFonts w:asciiTheme="minorHAnsi" w:hAnsiTheme="minorHAnsi" w:cstheme="minorHAnsi"/>
            <w:i/>
            <w:sz w:val="18"/>
            <w:szCs w:val="18"/>
          </w:rPr>
          <w:t>elliott@gmail.com</w:t>
        </w:r>
      </w:hyperlink>
    </w:p>
    <w:p w14:paraId="31BB93B4" w14:textId="77777777" w:rsidR="00863F65" w:rsidRPr="00B16FB8" w:rsidRDefault="00863F65">
      <w:pPr>
        <w:spacing w:before="18" w:line="200" w:lineRule="exact"/>
        <w:rPr>
          <w:rFonts w:asciiTheme="minorHAnsi" w:hAnsiTheme="minorHAnsi" w:cstheme="minorHAnsi"/>
          <w:sz w:val="18"/>
          <w:szCs w:val="18"/>
        </w:rPr>
      </w:pPr>
    </w:p>
    <w:p w14:paraId="041E31EB" w14:textId="77777777" w:rsidR="00863F65" w:rsidRPr="00B16FB8" w:rsidRDefault="00B16FB8">
      <w:pPr>
        <w:ind w:left="222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i/>
          <w:sz w:val="18"/>
          <w:szCs w:val="18"/>
        </w:rPr>
        <w:t>Drivi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z w:val="18"/>
          <w:szCs w:val="18"/>
        </w:rPr>
        <w:t>g</w:t>
      </w:r>
      <w:r w:rsidRPr="00B16FB8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z w:val="18"/>
          <w:szCs w:val="18"/>
        </w:rPr>
        <w:t>lice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z w:val="18"/>
          <w:szCs w:val="18"/>
        </w:rPr>
        <w:t>se:</w:t>
      </w:r>
      <w:r w:rsidRPr="00B16FB8">
        <w:rPr>
          <w:rFonts w:asciiTheme="minorHAnsi" w:hAnsiTheme="minorHAnsi" w:cstheme="minorHAnsi"/>
          <w:i/>
          <w:spacing w:val="4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z w:val="18"/>
          <w:szCs w:val="18"/>
        </w:rPr>
        <w:t>Yes</w:t>
      </w:r>
    </w:p>
    <w:p w14:paraId="156DA977" w14:textId="77777777" w:rsidR="00863F65" w:rsidRPr="00B16FB8" w:rsidRDefault="00B16FB8">
      <w:pPr>
        <w:ind w:left="222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Na</w:t>
      </w:r>
      <w:r w:rsidRPr="00B16FB8">
        <w:rPr>
          <w:rFonts w:asciiTheme="minorHAnsi" w:hAnsiTheme="minorHAnsi" w:cstheme="minorHAnsi"/>
          <w:i/>
          <w:sz w:val="18"/>
          <w:szCs w:val="18"/>
        </w:rPr>
        <w:t>ti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B16FB8">
        <w:rPr>
          <w:rFonts w:asciiTheme="minorHAnsi" w:hAnsiTheme="minorHAnsi" w:cstheme="minorHAnsi"/>
          <w:i/>
          <w:sz w:val="18"/>
          <w:szCs w:val="18"/>
        </w:rPr>
        <w:t>lity:</w:t>
      </w:r>
      <w:r w:rsidRPr="00B16FB8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i/>
          <w:spacing w:val="-1"/>
          <w:sz w:val="18"/>
          <w:szCs w:val="18"/>
        </w:rPr>
        <w:t>B</w:t>
      </w:r>
      <w:r w:rsidRPr="00B16FB8">
        <w:rPr>
          <w:rFonts w:asciiTheme="minorHAnsi" w:hAnsiTheme="minorHAnsi" w:cstheme="minorHAnsi"/>
          <w:i/>
          <w:sz w:val="18"/>
          <w:szCs w:val="18"/>
        </w:rPr>
        <w:t>riti</w:t>
      </w:r>
      <w:r w:rsidRPr="00B16FB8">
        <w:rPr>
          <w:rFonts w:asciiTheme="minorHAnsi" w:hAnsiTheme="minorHAnsi" w:cstheme="minorHAnsi"/>
          <w:i/>
          <w:spacing w:val="1"/>
          <w:sz w:val="18"/>
          <w:szCs w:val="18"/>
        </w:rPr>
        <w:t>s</w:t>
      </w:r>
      <w:r w:rsidRPr="00B16FB8">
        <w:rPr>
          <w:rFonts w:asciiTheme="minorHAnsi" w:hAnsiTheme="minorHAnsi" w:cstheme="minorHAnsi"/>
          <w:i/>
          <w:sz w:val="18"/>
          <w:szCs w:val="18"/>
        </w:rPr>
        <w:t>h</w:t>
      </w:r>
    </w:p>
    <w:p w14:paraId="75790733" w14:textId="6055655F" w:rsidR="00B16FB8" w:rsidRPr="00B16FB8" w:rsidRDefault="00B16FB8">
      <w:pPr>
        <w:spacing w:before="39" w:line="296" w:lineRule="auto"/>
        <w:ind w:right="3446"/>
        <w:rPr>
          <w:rFonts w:asciiTheme="minorHAnsi" w:hAnsiTheme="minorHAnsi" w:cstheme="minorHAnsi"/>
          <w:b/>
          <w:bCs/>
          <w:sz w:val="18"/>
          <w:szCs w:val="18"/>
        </w:rPr>
      </w:pPr>
      <w:r w:rsidRPr="00B16FB8">
        <w:rPr>
          <w:rFonts w:asciiTheme="minorHAnsi" w:hAnsiTheme="minorHAnsi" w:cstheme="minorHAnsi"/>
          <w:sz w:val="18"/>
          <w:szCs w:val="18"/>
        </w:rPr>
        <w:br w:type="column"/>
      </w:r>
      <w:r w:rsidRPr="00B16FB8">
        <w:rPr>
          <w:rFonts w:ascii="Calibri" w:hAnsi="Calibri" w:cs="Calibri"/>
          <w:b/>
          <w:bCs/>
          <w:sz w:val="22"/>
          <w:szCs w:val="22"/>
        </w:rPr>
        <w:t>Elliott Murray</w:t>
      </w:r>
    </w:p>
    <w:p w14:paraId="50ECEDC9" w14:textId="77777777" w:rsidR="00B16FB8" w:rsidRPr="00B16FB8" w:rsidRDefault="00B16FB8">
      <w:pPr>
        <w:spacing w:before="39" w:line="296" w:lineRule="auto"/>
        <w:ind w:right="3446"/>
        <w:rPr>
          <w:rFonts w:asciiTheme="minorHAnsi" w:hAnsiTheme="minorHAnsi" w:cstheme="minorHAnsi"/>
          <w:b/>
          <w:bCs/>
          <w:sz w:val="18"/>
          <w:szCs w:val="18"/>
        </w:rPr>
      </w:pPr>
      <w:r w:rsidRPr="00B16FB8">
        <w:rPr>
          <w:rFonts w:asciiTheme="minorHAnsi" w:hAnsiTheme="minorHAnsi" w:cstheme="minorHAnsi"/>
          <w:b/>
          <w:bCs/>
          <w:sz w:val="18"/>
          <w:szCs w:val="18"/>
        </w:rPr>
        <w:t>M</w:t>
      </w:r>
      <w:r w:rsidRPr="00B16FB8">
        <w:rPr>
          <w:rFonts w:asciiTheme="minorHAnsi" w:hAnsiTheme="minorHAnsi" w:cstheme="minorHAnsi"/>
          <w:b/>
          <w:bCs/>
          <w:spacing w:val="-2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bCs/>
          <w:spacing w:val="-4"/>
          <w:sz w:val="18"/>
          <w:szCs w:val="18"/>
        </w:rPr>
        <w:t>i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nt</w:t>
      </w:r>
      <w:r w:rsidRPr="00B16FB8">
        <w:rPr>
          <w:rFonts w:asciiTheme="minorHAnsi" w:hAnsiTheme="minorHAnsi" w:cstheme="minorHAnsi"/>
          <w:b/>
          <w:bCs/>
          <w:spacing w:val="-2"/>
          <w:sz w:val="18"/>
          <w:szCs w:val="18"/>
        </w:rPr>
        <w:t>e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n</w:t>
      </w:r>
      <w:r w:rsidRPr="00B16FB8">
        <w:rPr>
          <w:rFonts w:asciiTheme="minorHAnsi" w:hAnsiTheme="minorHAnsi" w:cstheme="minorHAnsi"/>
          <w:b/>
          <w:bCs/>
          <w:spacing w:val="-4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n</w:t>
      </w:r>
      <w:r w:rsidRPr="00B16FB8">
        <w:rPr>
          <w:rFonts w:asciiTheme="minorHAnsi" w:hAnsiTheme="minorHAnsi" w:cstheme="minorHAnsi"/>
          <w:b/>
          <w:bCs/>
          <w:spacing w:val="-2"/>
          <w:sz w:val="18"/>
          <w:szCs w:val="18"/>
        </w:rPr>
        <w:t>c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e</w:t>
      </w:r>
      <w:r w:rsidRPr="00B16FB8">
        <w:rPr>
          <w:rFonts w:asciiTheme="minorHAnsi" w:hAnsiTheme="minorHAnsi" w:cstheme="minorHAnsi"/>
          <w:b/>
          <w:bCs/>
          <w:spacing w:val="-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M</w:t>
      </w:r>
      <w:r w:rsidRPr="00B16FB8">
        <w:rPr>
          <w:rFonts w:asciiTheme="minorHAnsi" w:hAnsiTheme="minorHAnsi" w:cstheme="minorHAnsi"/>
          <w:b/>
          <w:bCs/>
          <w:spacing w:val="-4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n</w:t>
      </w:r>
      <w:r w:rsidRPr="00B16FB8">
        <w:rPr>
          <w:rFonts w:asciiTheme="minorHAnsi" w:hAnsiTheme="minorHAnsi" w:cstheme="minorHAnsi"/>
          <w:b/>
          <w:bCs/>
          <w:spacing w:val="-2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g</w:t>
      </w:r>
      <w:r w:rsidRPr="00B16FB8">
        <w:rPr>
          <w:rFonts w:asciiTheme="minorHAnsi" w:hAnsiTheme="minorHAnsi" w:cstheme="minorHAnsi"/>
          <w:b/>
          <w:bCs/>
          <w:spacing w:val="-4"/>
          <w:sz w:val="18"/>
          <w:szCs w:val="18"/>
        </w:rPr>
        <w:t>e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 xml:space="preserve">r </w:t>
      </w:r>
    </w:p>
    <w:p w14:paraId="2B0AEA56" w14:textId="3F162DEF" w:rsidR="00863F65" w:rsidRPr="00B16FB8" w:rsidRDefault="00B16FB8">
      <w:pPr>
        <w:spacing w:before="39" w:line="296" w:lineRule="auto"/>
        <w:ind w:right="3446"/>
        <w:rPr>
          <w:rFonts w:asciiTheme="minorHAnsi" w:hAnsiTheme="minorHAnsi" w:cstheme="minorHAnsi"/>
          <w:b/>
          <w:bCs/>
          <w:sz w:val="18"/>
          <w:szCs w:val="18"/>
        </w:rPr>
      </w:pPr>
      <w:r w:rsidRPr="00B16FB8">
        <w:rPr>
          <w:rFonts w:asciiTheme="minorHAnsi" w:hAnsiTheme="minorHAnsi" w:cstheme="minorHAnsi"/>
          <w:b/>
          <w:bCs/>
          <w:spacing w:val="13"/>
          <w:sz w:val="18"/>
          <w:szCs w:val="18"/>
        </w:rPr>
        <w:t>P</w:t>
      </w:r>
      <w:r w:rsidRPr="00B16FB8">
        <w:rPr>
          <w:rFonts w:asciiTheme="minorHAnsi" w:hAnsiTheme="minorHAnsi" w:cstheme="minorHAnsi"/>
          <w:b/>
          <w:bCs/>
          <w:spacing w:val="11"/>
          <w:sz w:val="18"/>
          <w:szCs w:val="18"/>
        </w:rPr>
        <w:t>E</w:t>
      </w:r>
      <w:r w:rsidRPr="00B16FB8">
        <w:rPr>
          <w:rFonts w:asciiTheme="minorHAnsi" w:hAnsiTheme="minorHAnsi" w:cstheme="minorHAnsi"/>
          <w:b/>
          <w:bCs/>
          <w:spacing w:val="13"/>
          <w:sz w:val="18"/>
          <w:szCs w:val="18"/>
        </w:rPr>
        <w:t>R</w:t>
      </w:r>
      <w:r w:rsidRPr="00B16FB8">
        <w:rPr>
          <w:rFonts w:asciiTheme="minorHAnsi" w:hAnsiTheme="minorHAnsi" w:cstheme="minorHAnsi"/>
          <w:b/>
          <w:bCs/>
          <w:spacing w:val="10"/>
          <w:sz w:val="18"/>
          <w:szCs w:val="18"/>
        </w:rPr>
        <w:t>S</w:t>
      </w:r>
      <w:r w:rsidRPr="00B16FB8">
        <w:rPr>
          <w:rFonts w:asciiTheme="minorHAnsi" w:hAnsiTheme="minorHAnsi" w:cstheme="minorHAnsi"/>
          <w:b/>
          <w:bCs/>
          <w:spacing w:val="12"/>
          <w:sz w:val="18"/>
          <w:szCs w:val="18"/>
        </w:rPr>
        <w:t>ONA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L</w:t>
      </w:r>
      <w:r w:rsidRPr="00B16FB8">
        <w:rPr>
          <w:rFonts w:asciiTheme="minorHAnsi" w:hAnsiTheme="minorHAnsi" w:cstheme="minorHAnsi"/>
          <w:b/>
          <w:bCs/>
          <w:spacing w:val="1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b/>
          <w:bCs/>
          <w:spacing w:val="12"/>
          <w:sz w:val="18"/>
          <w:szCs w:val="18"/>
        </w:rPr>
        <w:t>SU</w:t>
      </w:r>
      <w:r w:rsidRPr="00B16FB8">
        <w:rPr>
          <w:rFonts w:asciiTheme="minorHAnsi" w:hAnsiTheme="minorHAnsi" w:cstheme="minorHAnsi"/>
          <w:b/>
          <w:bCs/>
          <w:spacing w:val="11"/>
          <w:sz w:val="18"/>
          <w:szCs w:val="18"/>
        </w:rPr>
        <w:t>M</w:t>
      </w:r>
      <w:r w:rsidRPr="00B16FB8">
        <w:rPr>
          <w:rFonts w:asciiTheme="minorHAnsi" w:hAnsiTheme="minorHAnsi" w:cstheme="minorHAnsi"/>
          <w:b/>
          <w:bCs/>
          <w:spacing w:val="9"/>
          <w:sz w:val="18"/>
          <w:szCs w:val="18"/>
        </w:rPr>
        <w:t>M</w:t>
      </w:r>
      <w:r w:rsidRPr="00B16FB8">
        <w:rPr>
          <w:rFonts w:asciiTheme="minorHAnsi" w:hAnsiTheme="minorHAnsi" w:cstheme="minorHAnsi"/>
          <w:b/>
          <w:bCs/>
          <w:spacing w:val="12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bCs/>
          <w:spacing w:val="10"/>
          <w:sz w:val="18"/>
          <w:szCs w:val="18"/>
        </w:rPr>
        <w:t>R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Y</w:t>
      </w:r>
    </w:p>
    <w:p w14:paraId="5CCCB03E" w14:textId="77777777" w:rsidR="00863F65" w:rsidRPr="00B16FB8" w:rsidRDefault="00863F65">
      <w:pPr>
        <w:spacing w:before="13" w:line="240" w:lineRule="exact"/>
        <w:rPr>
          <w:rFonts w:asciiTheme="minorHAnsi" w:hAnsiTheme="minorHAnsi" w:cstheme="minorHAnsi"/>
          <w:sz w:val="18"/>
          <w:szCs w:val="18"/>
        </w:rPr>
      </w:pPr>
    </w:p>
    <w:p w14:paraId="339233E9" w14:textId="77777777" w:rsidR="00863F65" w:rsidRPr="00B16FB8" w:rsidRDefault="00B16FB8">
      <w:pPr>
        <w:spacing w:line="285" w:lineRule="auto"/>
        <w:ind w:right="71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spacing w:val="4"/>
          <w:sz w:val="18"/>
          <w:szCs w:val="18"/>
        </w:rPr>
        <w:t>Ma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 xml:space="preserve"> h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st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nd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os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si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B16FB8">
        <w:rPr>
          <w:rFonts w:asciiTheme="minorHAnsi" w:hAnsiTheme="minorHAnsi" w:cstheme="minorHAnsi"/>
          <w:sz w:val="18"/>
          <w:szCs w:val="18"/>
        </w:rPr>
        <w:t xml:space="preserve">e 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re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w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ra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 xml:space="preserve"> S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 xml:space="preserve">e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c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 xml:space="preserve"> o</w:t>
      </w:r>
      <w:r w:rsidRPr="00B16FB8">
        <w:rPr>
          <w:rFonts w:asciiTheme="minorHAnsi" w:hAnsiTheme="minorHAnsi" w:cstheme="minorHAnsi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fac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it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ac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er</w:t>
      </w:r>
      <w:r w:rsidRPr="00B16FB8">
        <w:rPr>
          <w:rFonts w:asciiTheme="minorHAnsi" w:hAnsiTheme="minorHAnsi" w:cstheme="minorHAnsi"/>
          <w:sz w:val="18"/>
          <w:szCs w:val="18"/>
        </w:rPr>
        <w:t>y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re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er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 xml:space="preserve">r 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ca</w:t>
      </w:r>
      <w:r w:rsidRPr="00B16FB8">
        <w:rPr>
          <w:rFonts w:asciiTheme="minorHAnsi" w:hAnsiTheme="minorHAnsi" w:cstheme="minorHAnsi"/>
          <w:spacing w:val="4"/>
          <w:w w:val="99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ee</w:t>
      </w:r>
      <w:r w:rsidRPr="00B16FB8">
        <w:rPr>
          <w:rFonts w:asciiTheme="minorHAnsi" w:hAnsiTheme="minorHAnsi" w:cstheme="minorHAnsi"/>
          <w:w w:val="99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rac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ca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16FB8">
        <w:rPr>
          <w:rFonts w:asciiTheme="minorHAnsi" w:hAnsiTheme="minorHAnsi" w:cstheme="minorHAnsi"/>
          <w:sz w:val="18"/>
          <w:szCs w:val="18"/>
        </w:rPr>
        <w:t>,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 xml:space="preserve"> h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vo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ar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z w:val="18"/>
          <w:szCs w:val="18"/>
        </w:rPr>
        <w:t xml:space="preserve">n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8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y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nd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st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er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so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 xml:space="preserve"> i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l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po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si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ca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l</w:t>
      </w:r>
      <w:r w:rsidRPr="00B16FB8">
        <w:rPr>
          <w:rFonts w:asciiTheme="minorHAnsi" w:hAnsiTheme="minorHAnsi" w:cstheme="minorHAnsi"/>
          <w:sz w:val="18"/>
          <w:szCs w:val="18"/>
        </w:rPr>
        <w:t>m</w:t>
      </w:r>
    </w:p>
    <w:p w14:paraId="0ADE2F04" w14:textId="77777777" w:rsidR="00863F65" w:rsidRPr="00B16FB8" w:rsidRDefault="00B16FB8">
      <w:pPr>
        <w:spacing w:before="1" w:line="287" w:lineRule="auto"/>
        <w:ind w:right="202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k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l</w:t>
      </w:r>
      <w:r w:rsidRPr="00B16FB8">
        <w:rPr>
          <w:rFonts w:asciiTheme="minorHAnsi" w:hAnsiTheme="minorHAnsi" w:cstheme="minorHAnsi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ti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,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tt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w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ti</w:t>
      </w:r>
      <w:r w:rsidRPr="00B16FB8">
        <w:rPr>
          <w:rFonts w:asciiTheme="minorHAnsi" w:hAnsiTheme="minorHAnsi" w:cstheme="minorHAnsi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w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 xml:space="preserve"> i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 xml:space="preserve"> li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B16FB8">
        <w:rPr>
          <w:rFonts w:asciiTheme="minorHAnsi" w:hAnsiTheme="minorHAnsi" w:cstheme="minorHAnsi"/>
          <w:sz w:val="18"/>
          <w:szCs w:val="18"/>
        </w:rPr>
        <w:t xml:space="preserve">e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 xml:space="preserve"> j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y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 xml:space="preserve"> t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B16FB8">
        <w:rPr>
          <w:rFonts w:asciiTheme="minorHAnsi" w:hAnsiTheme="minorHAnsi" w:cstheme="minorHAnsi"/>
          <w:sz w:val="18"/>
          <w:szCs w:val="18"/>
        </w:rPr>
        <w:t>,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 xml:space="preserve"> h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16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-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16FB8">
        <w:rPr>
          <w:rFonts w:asciiTheme="minorHAnsi" w:hAnsiTheme="minorHAnsi" w:cstheme="minorHAnsi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 xml:space="preserve"> j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0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</w:p>
    <w:p w14:paraId="08BE56DE" w14:textId="77777777" w:rsidR="00863F65" w:rsidRPr="00B16FB8" w:rsidRDefault="00863F65">
      <w:pPr>
        <w:spacing w:before="18" w:line="240" w:lineRule="exact"/>
        <w:rPr>
          <w:rFonts w:asciiTheme="minorHAnsi" w:hAnsiTheme="minorHAnsi" w:cstheme="minorHAnsi"/>
          <w:b/>
          <w:bCs/>
          <w:sz w:val="18"/>
          <w:szCs w:val="18"/>
        </w:rPr>
      </w:pPr>
    </w:p>
    <w:p w14:paraId="09172EC9" w14:textId="77777777" w:rsidR="00863F65" w:rsidRPr="00B16FB8" w:rsidRDefault="00B16FB8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B16FB8">
        <w:rPr>
          <w:rFonts w:asciiTheme="minorHAnsi" w:hAnsiTheme="minorHAnsi" w:cstheme="minorHAnsi"/>
          <w:b/>
          <w:bCs/>
          <w:spacing w:val="8"/>
          <w:sz w:val="18"/>
          <w:szCs w:val="18"/>
        </w:rPr>
        <w:t>W</w:t>
      </w:r>
      <w:r w:rsidRPr="00B16FB8">
        <w:rPr>
          <w:rFonts w:asciiTheme="minorHAnsi" w:hAnsiTheme="minorHAnsi" w:cstheme="minorHAnsi"/>
          <w:b/>
          <w:bCs/>
          <w:spacing w:val="7"/>
          <w:sz w:val="18"/>
          <w:szCs w:val="18"/>
        </w:rPr>
        <w:t>O</w:t>
      </w:r>
      <w:r w:rsidRPr="00B16FB8">
        <w:rPr>
          <w:rFonts w:asciiTheme="minorHAnsi" w:hAnsiTheme="minorHAnsi" w:cstheme="minorHAnsi"/>
          <w:b/>
          <w:bCs/>
          <w:spacing w:val="10"/>
          <w:sz w:val="18"/>
          <w:szCs w:val="18"/>
        </w:rPr>
        <w:t>R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K</w:t>
      </w:r>
      <w:r w:rsidRPr="00B16FB8">
        <w:rPr>
          <w:rFonts w:asciiTheme="minorHAnsi" w:hAnsiTheme="minorHAnsi" w:cstheme="minorHAnsi"/>
          <w:b/>
          <w:bCs/>
          <w:spacing w:val="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b/>
          <w:bCs/>
          <w:spacing w:val="9"/>
          <w:sz w:val="18"/>
          <w:szCs w:val="18"/>
        </w:rPr>
        <w:t>E</w:t>
      </w:r>
      <w:r w:rsidRPr="00B16FB8">
        <w:rPr>
          <w:rFonts w:asciiTheme="minorHAnsi" w:hAnsiTheme="minorHAnsi" w:cstheme="minorHAnsi"/>
          <w:b/>
          <w:bCs/>
          <w:spacing w:val="7"/>
          <w:sz w:val="18"/>
          <w:szCs w:val="18"/>
        </w:rPr>
        <w:t>X</w:t>
      </w:r>
      <w:r w:rsidRPr="00B16FB8">
        <w:rPr>
          <w:rFonts w:asciiTheme="minorHAnsi" w:hAnsiTheme="minorHAnsi" w:cstheme="minorHAnsi"/>
          <w:b/>
          <w:bCs/>
          <w:spacing w:val="10"/>
          <w:sz w:val="18"/>
          <w:szCs w:val="18"/>
        </w:rPr>
        <w:t>P</w:t>
      </w:r>
      <w:r w:rsidRPr="00B16FB8">
        <w:rPr>
          <w:rFonts w:asciiTheme="minorHAnsi" w:hAnsiTheme="minorHAnsi" w:cstheme="minorHAnsi"/>
          <w:b/>
          <w:bCs/>
          <w:spacing w:val="6"/>
          <w:sz w:val="18"/>
          <w:szCs w:val="18"/>
        </w:rPr>
        <w:t>E</w:t>
      </w:r>
      <w:r w:rsidRPr="00B16FB8">
        <w:rPr>
          <w:rFonts w:asciiTheme="minorHAnsi" w:hAnsiTheme="minorHAnsi" w:cstheme="minorHAnsi"/>
          <w:b/>
          <w:bCs/>
          <w:spacing w:val="10"/>
          <w:sz w:val="18"/>
          <w:szCs w:val="18"/>
        </w:rPr>
        <w:t>R</w:t>
      </w:r>
      <w:r w:rsidRPr="00B16FB8">
        <w:rPr>
          <w:rFonts w:asciiTheme="minorHAnsi" w:hAnsiTheme="minorHAnsi" w:cstheme="minorHAnsi"/>
          <w:b/>
          <w:bCs/>
          <w:spacing w:val="6"/>
          <w:sz w:val="18"/>
          <w:szCs w:val="18"/>
        </w:rPr>
        <w:t>I</w:t>
      </w:r>
      <w:r w:rsidRPr="00B16FB8">
        <w:rPr>
          <w:rFonts w:asciiTheme="minorHAnsi" w:hAnsiTheme="minorHAnsi" w:cstheme="minorHAnsi"/>
          <w:b/>
          <w:bCs/>
          <w:spacing w:val="9"/>
          <w:sz w:val="18"/>
          <w:szCs w:val="18"/>
        </w:rPr>
        <w:t>E</w:t>
      </w:r>
      <w:r w:rsidRPr="00B16FB8">
        <w:rPr>
          <w:rFonts w:asciiTheme="minorHAnsi" w:hAnsiTheme="minorHAnsi" w:cstheme="minorHAnsi"/>
          <w:b/>
          <w:bCs/>
          <w:spacing w:val="7"/>
          <w:sz w:val="18"/>
          <w:szCs w:val="18"/>
        </w:rPr>
        <w:t>N</w:t>
      </w:r>
      <w:r w:rsidRPr="00B16FB8">
        <w:rPr>
          <w:rFonts w:asciiTheme="minorHAnsi" w:hAnsiTheme="minorHAnsi" w:cstheme="minorHAnsi"/>
          <w:b/>
          <w:bCs/>
          <w:spacing w:val="8"/>
          <w:sz w:val="18"/>
          <w:szCs w:val="18"/>
        </w:rPr>
        <w:t>C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E</w:t>
      </w:r>
    </w:p>
    <w:p w14:paraId="596A87F8" w14:textId="77777777" w:rsidR="00863F65" w:rsidRPr="00B16FB8" w:rsidRDefault="00863F65">
      <w:pPr>
        <w:spacing w:before="2" w:line="100" w:lineRule="exact"/>
        <w:rPr>
          <w:rFonts w:asciiTheme="minorHAnsi" w:hAnsiTheme="minorHAnsi" w:cstheme="minorHAnsi"/>
          <w:sz w:val="18"/>
          <w:szCs w:val="18"/>
        </w:rPr>
      </w:pPr>
    </w:p>
    <w:p w14:paraId="66EF22B6" w14:textId="77777777" w:rsidR="00863F65" w:rsidRPr="00B16FB8" w:rsidRDefault="00863F6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F13965A" w14:textId="77777777" w:rsidR="00863F65" w:rsidRPr="00B16FB8" w:rsidRDefault="00B16FB8">
      <w:pPr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>C</w:t>
      </w:r>
      <w:r w:rsidRPr="00B16FB8">
        <w:rPr>
          <w:rFonts w:asciiTheme="minorHAnsi" w:hAnsiTheme="minorHAnsi" w:cstheme="minorHAnsi"/>
          <w:b/>
          <w:i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b/>
          <w:i/>
          <w:spacing w:val="1"/>
          <w:sz w:val="18"/>
          <w:szCs w:val="18"/>
        </w:rPr>
        <w:t>p</w:t>
      </w: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y</w:t>
      </w:r>
      <w:r w:rsidRPr="00B16FB8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B16FB8">
        <w:rPr>
          <w:rFonts w:asciiTheme="minorHAnsi" w:hAnsiTheme="minorHAnsi" w:cstheme="minorHAnsi"/>
          <w:b/>
          <w:i/>
          <w:spacing w:val="1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e</w:t>
      </w:r>
      <w:r w:rsidRPr="00B16FB8">
        <w:rPr>
          <w:rFonts w:asciiTheme="minorHAnsi" w:hAnsiTheme="minorHAnsi" w:cstheme="minorHAnsi"/>
          <w:b/>
          <w:i/>
          <w:spacing w:val="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–</w:t>
      </w: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B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i</w:t>
      </w:r>
      <w:r w:rsidRPr="00B16FB8">
        <w:rPr>
          <w:rFonts w:asciiTheme="minorHAnsi" w:hAnsiTheme="minorHAnsi" w:cstheme="minorHAnsi"/>
          <w:b/>
          <w:i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b/>
          <w:i/>
          <w:spacing w:val="6"/>
          <w:sz w:val="18"/>
          <w:szCs w:val="18"/>
        </w:rPr>
        <w:t>m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i</w:t>
      </w:r>
      <w:r w:rsidRPr="00B16FB8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h</w:t>
      </w:r>
      <w:r w:rsidRPr="00B16FB8">
        <w:rPr>
          <w:rFonts w:asciiTheme="minorHAnsi" w:hAnsiTheme="minorHAnsi" w:cstheme="minorHAnsi"/>
          <w:b/>
          <w:i/>
          <w:spacing w:val="1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m</w:t>
      </w:r>
    </w:p>
    <w:p w14:paraId="2D7BECAA" w14:textId="77777777" w:rsidR="00863F65" w:rsidRPr="00B16FB8" w:rsidRDefault="00863F65">
      <w:pPr>
        <w:spacing w:before="6" w:line="100" w:lineRule="exact"/>
        <w:rPr>
          <w:rFonts w:asciiTheme="minorHAnsi" w:hAnsiTheme="minorHAnsi" w:cstheme="minorHAnsi"/>
          <w:sz w:val="18"/>
          <w:szCs w:val="18"/>
        </w:rPr>
      </w:pPr>
    </w:p>
    <w:p w14:paraId="0632F3E1" w14:textId="77777777" w:rsidR="00863F65" w:rsidRPr="00B16FB8" w:rsidRDefault="00B16FB8">
      <w:pPr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spacing w:val="2"/>
          <w:sz w:val="18"/>
          <w:szCs w:val="18"/>
        </w:rPr>
        <w:t>MA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TENAN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MAN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GE</w:t>
      </w:r>
      <w:r w:rsidRPr="00B16FB8">
        <w:rPr>
          <w:rFonts w:asciiTheme="minorHAnsi" w:hAnsiTheme="minorHAnsi" w:cstheme="minorHAnsi"/>
          <w:sz w:val="18"/>
          <w:szCs w:val="18"/>
        </w:rPr>
        <w:t xml:space="preserve">R         </w:t>
      </w:r>
      <w:r w:rsidRPr="00B16FB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J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2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0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1</w:t>
      </w:r>
      <w:r w:rsidRPr="00B16FB8">
        <w:rPr>
          <w:rFonts w:asciiTheme="minorHAnsi" w:hAnsiTheme="minorHAnsi" w:cstheme="minorHAnsi"/>
          <w:sz w:val="18"/>
          <w:szCs w:val="18"/>
        </w:rPr>
        <w:t>3 –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Pr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</w:p>
    <w:p w14:paraId="6BC2A21A" w14:textId="77777777" w:rsidR="00863F65" w:rsidRPr="00B16FB8" w:rsidRDefault="00B16FB8">
      <w:pPr>
        <w:spacing w:before="43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es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si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B16FB8">
        <w:rPr>
          <w:rFonts w:asciiTheme="minorHAnsi" w:hAnsiTheme="minorHAnsi" w:cstheme="minorHAnsi"/>
          <w:sz w:val="18"/>
          <w:szCs w:val="18"/>
        </w:rPr>
        <w:t>le</w:t>
      </w:r>
      <w:r w:rsidRPr="00B16FB8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bo</w:t>
      </w:r>
      <w:r w:rsidRPr="00B16FB8">
        <w:rPr>
          <w:rFonts w:asciiTheme="minorHAnsi" w:hAnsiTheme="minorHAnsi" w:cstheme="minorHAnsi"/>
          <w:sz w:val="18"/>
          <w:szCs w:val="18"/>
        </w:rPr>
        <w:t>th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z w:val="18"/>
          <w:szCs w:val="18"/>
        </w:rPr>
        <w:t>y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-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-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z w:val="18"/>
          <w:szCs w:val="18"/>
        </w:rPr>
        <w:t>y</w:t>
      </w:r>
      <w:r w:rsidRPr="00B16FB8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ong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-</w:t>
      </w:r>
      <w:r w:rsidRPr="00B16FB8">
        <w:rPr>
          <w:rFonts w:asciiTheme="minorHAnsi" w:hAnsiTheme="minorHAnsi" w:cstheme="minorHAnsi"/>
          <w:sz w:val="18"/>
          <w:szCs w:val="18"/>
        </w:rPr>
        <w:t>te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ai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ce</w:t>
      </w:r>
      <w:r w:rsidRPr="00B16FB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</w:p>
    <w:p w14:paraId="24D1B576" w14:textId="77777777" w:rsidR="00863F65" w:rsidRPr="00B16FB8" w:rsidRDefault="00863F65">
      <w:pPr>
        <w:spacing w:before="2" w:line="100" w:lineRule="exact"/>
        <w:rPr>
          <w:rFonts w:asciiTheme="minorHAnsi" w:hAnsiTheme="minorHAnsi" w:cstheme="minorHAnsi"/>
          <w:sz w:val="18"/>
          <w:szCs w:val="18"/>
        </w:rPr>
      </w:pPr>
    </w:p>
    <w:p w14:paraId="1C2B26A4" w14:textId="77777777" w:rsidR="00863F65" w:rsidRPr="00B16FB8" w:rsidRDefault="00863F6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E7632F3" w14:textId="77777777" w:rsidR="00863F65" w:rsidRPr="00B16FB8" w:rsidRDefault="00B16FB8">
      <w:pPr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b/>
          <w:i/>
          <w:spacing w:val="2"/>
          <w:sz w:val="18"/>
          <w:szCs w:val="18"/>
        </w:rPr>
        <w:t>Dut</w:t>
      </w:r>
      <w:r w:rsidRPr="00B16FB8">
        <w:rPr>
          <w:rFonts w:asciiTheme="minorHAnsi" w:hAnsiTheme="minorHAnsi" w:cstheme="minorHAnsi"/>
          <w:b/>
          <w:i/>
          <w:spacing w:val="5"/>
          <w:sz w:val="18"/>
          <w:szCs w:val="18"/>
        </w:rPr>
        <w:t>i</w:t>
      </w:r>
      <w:r w:rsidRPr="00B16FB8">
        <w:rPr>
          <w:rFonts w:asciiTheme="minorHAnsi" w:hAnsiTheme="minorHAnsi" w:cstheme="minorHAnsi"/>
          <w:b/>
          <w:i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b/>
          <w:i/>
          <w:spacing w:val="4"/>
          <w:sz w:val="18"/>
          <w:szCs w:val="18"/>
        </w:rPr>
        <w:t>s</w:t>
      </w:r>
      <w:r w:rsidRPr="00B16FB8">
        <w:rPr>
          <w:rFonts w:asciiTheme="minorHAnsi" w:hAnsiTheme="minorHAnsi" w:cstheme="minorHAnsi"/>
          <w:i/>
          <w:sz w:val="18"/>
          <w:szCs w:val="18"/>
        </w:rPr>
        <w:t>:</w:t>
      </w:r>
    </w:p>
    <w:p w14:paraId="578D7828" w14:textId="77777777" w:rsidR="00863F65" w:rsidRPr="00B16FB8" w:rsidRDefault="00B16FB8">
      <w:pPr>
        <w:spacing w:before="92" w:line="268" w:lineRule="auto"/>
        <w:ind w:left="171" w:right="779" w:hanging="171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ai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ed</w:t>
      </w:r>
      <w:r w:rsidRPr="00B16FB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at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is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q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ate</w:t>
      </w:r>
      <w:r w:rsidRPr="00B16FB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16FB8">
        <w:rPr>
          <w:rFonts w:asciiTheme="minorHAnsi" w:hAnsiTheme="minorHAnsi" w:cstheme="minorHAnsi"/>
          <w:sz w:val="18"/>
          <w:szCs w:val="18"/>
        </w:rPr>
        <w:t>er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 xml:space="preserve">e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B16FB8">
        <w:rPr>
          <w:rFonts w:asciiTheme="minorHAnsi" w:hAnsiTheme="minorHAnsi" w:cstheme="minorHAnsi"/>
          <w:sz w:val="18"/>
          <w:szCs w:val="18"/>
        </w:rPr>
        <w:t>ll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es.</w:t>
      </w:r>
    </w:p>
    <w:p w14:paraId="6947753D" w14:textId="77777777" w:rsidR="00863F65" w:rsidRPr="00B16FB8" w:rsidRDefault="00B16FB8">
      <w:pPr>
        <w:spacing w:line="220" w:lineRule="exact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B16FB8">
        <w:rPr>
          <w:rFonts w:asciiTheme="minorHAnsi" w:hAnsiTheme="minorHAnsi" w:cstheme="minorHAnsi"/>
          <w:sz w:val="18"/>
          <w:szCs w:val="18"/>
        </w:rPr>
        <w:t>la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ng</w:t>
      </w:r>
      <w:r w:rsidRPr="00B16FB8">
        <w:rPr>
          <w:rFonts w:asciiTheme="minorHAnsi" w:hAnsiTheme="minorHAnsi" w:cstheme="minorHAnsi"/>
          <w:sz w:val="18"/>
          <w:szCs w:val="18"/>
        </w:rPr>
        <w:t>,</w:t>
      </w:r>
      <w:r w:rsidRPr="00B16FB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lli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ce</w:t>
      </w:r>
      <w:r w:rsidRPr="00B16FB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</w:p>
    <w:p w14:paraId="756995C6" w14:textId="77777777" w:rsidR="00863F65" w:rsidRPr="00B16FB8" w:rsidRDefault="00B16FB8">
      <w:pPr>
        <w:spacing w:before="16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ta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lar</w:t>
      </w:r>
      <w:r w:rsidRPr="00B16FB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He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B16FB8">
        <w:rPr>
          <w:rFonts w:asciiTheme="minorHAnsi" w:hAnsiTheme="minorHAnsi" w:cstheme="minorHAnsi"/>
          <w:sz w:val="18"/>
          <w:szCs w:val="18"/>
        </w:rPr>
        <w:t>lth</w:t>
      </w:r>
      <w:r w:rsidRPr="00B16FB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Sa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z w:val="18"/>
          <w:szCs w:val="18"/>
        </w:rPr>
        <w:t>y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k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ss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ss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</w:p>
    <w:p w14:paraId="6EA3CD5B" w14:textId="77777777" w:rsidR="00863F65" w:rsidRPr="00B16FB8" w:rsidRDefault="00B16FB8">
      <w:pPr>
        <w:spacing w:before="16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es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B16FB8">
        <w:rPr>
          <w:rFonts w:asciiTheme="minorHAnsi" w:hAnsiTheme="minorHAnsi" w:cstheme="minorHAnsi"/>
          <w:sz w:val="18"/>
          <w:szCs w:val="18"/>
        </w:rPr>
        <w:t>le</w:t>
      </w:r>
      <w:r w:rsidRPr="00B16FB8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cr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t,</w:t>
      </w:r>
      <w:r w:rsidRPr="00B16FB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ete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ti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16FB8">
        <w:rPr>
          <w:rFonts w:asciiTheme="minorHAnsi" w:hAnsiTheme="minorHAnsi" w:cstheme="minorHAnsi"/>
          <w:sz w:val="18"/>
          <w:szCs w:val="18"/>
        </w:rPr>
        <w:t>el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all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ce</w:t>
      </w:r>
      <w:r w:rsidRPr="00B16FB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ff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</w:p>
    <w:p w14:paraId="1D0A02CA" w14:textId="77777777" w:rsidR="00863F65" w:rsidRPr="00B16FB8" w:rsidRDefault="00B16FB8">
      <w:pPr>
        <w:spacing w:before="18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q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B16FB8">
        <w:rPr>
          <w:rFonts w:asciiTheme="minorHAnsi" w:hAnsiTheme="minorHAnsi" w:cstheme="minorHAnsi"/>
          <w:sz w:val="18"/>
          <w:szCs w:val="18"/>
        </w:rPr>
        <w:t xml:space="preserve">s 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B16FB8">
        <w:rPr>
          <w:rFonts w:asciiTheme="minorHAnsi" w:hAnsiTheme="minorHAnsi" w:cstheme="minorHAnsi"/>
          <w:sz w:val="18"/>
          <w:szCs w:val="18"/>
        </w:rPr>
        <w:t>ell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 xml:space="preserve">its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ce</w:t>
      </w:r>
      <w:r w:rsidRPr="00B16FB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16FB8">
        <w:rPr>
          <w:rFonts w:asciiTheme="minorHAnsi" w:hAnsiTheme="minorHAnsi" w:cstheme="minorHAnsi"/>
          <w:sz w:val="18"/>
          <w:szCs w:val="18"/>
        </w:rPr>
        <w:t>lac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t.</w:t>
      </w:r>
    </w:p>
    <w:p w14:paraId="2419B40F" w14:textId="77777777" w:rsidR="00863F65" w:rsidRPr="00B16FB8" w:rsidRDefault="00B16FB8">
      <w:pPr>
        <w:spacing w:before="16" w:line="268" w:lineRule="auto"/>
        <w:ind w:left="171" w:right="364" w:hanging="171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Sc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16FB8">
        <w:rPr>
          <w:rFonts w:asciiTheme="minorHAnsi" w:hAnsiTheme="minorHAnsi" w:cstheme="minorHAnsi"/>
          <w:sz w:val="18"/>
          <w:szCs w:val="18"/>
        </w:rPr>
        <w:t>le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all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ai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ce</w:t>
      </w:r>
      <w:r w:rsidRPr="00B16FB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j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w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B16FB8">
        <w:rPr>
          <w:rFonts w:asciiTheme="minorHAnsi" w:hAnsiTheme="minorHAnsi" w:cstheme="minorHAnsi"/>
          <w:sz w:val="18"/>
          <w:szCs w:val="18"/>
        </w:rPr>
        <w:t>k</w:t>
      </w:r>
      <w:r w:rsidRPr="00B16FB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 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16FB8">
        <w:rPr>
          <w:rFonts w:asciiTheme="minorHAnsi" w:hAnsiTheme="minorHAnsi" w:cstheme="minorHAnsi"/>
          <w:sz w:val="18"/>
          <w:szCs w:val="18"/>
        </w:rPr>
        <w:t>y</w:t>
      </w:r>
      <w:r w:rsidRPr="00B16FB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ff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c</w:t>
      </w:r>
      <w:r w:rsidRPr="00B16FB8">
        <w:rPr>
          <w:rFonts w:asciiTheme="minorHAnsi" w:hAnsiTheme="minorHAnsi" w:cstheme="minorHAnsi"/>
          <w:sz w:val="18"/>
          <w:szCs w:val="18"/>
        </w:rPr>
        <w:t>ie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 xml:space="preserve">t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</w:p>
    <w:p w14:paraId="091D7187" w14:textId="77777777" w:rsidR="00863F65" w:rsidRPr="00B16FB8" w:rsidRDefault="00B16FB8">
      <w:pPr>
        <w:spacing w:line="220" w:lineRule="exact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it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tra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16FB8">
        <w:rPr>
          <w:rFonts w:asciiTheme="minorHAnsi" w:hAnsiTheme="minorHAnsi" w:cstheme="minorHAnsi"/>
          <w:sz w:val="18"/>
          <w:szCs w:val="18"/>
        </w:rPr>
        <w:t>air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B16FB8">
        <w:rPr>
          <w:rFonts w:asciiTheme="minorHAnsi" w:hAnsiTheme="minorHAnsi" w:cstheme="minorHAnsi"/>
          <w:sz w:val="18"/>
          <w:szCs w:val="18"/>
        </w:rPr>
        <w:t>k</w:t>
      </w:r>
      <w:r w:rsidRPr="00B16FB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to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fo</w:t>
      </w:r>
      <w:r w:rsidRPr="00B16FB8">
        <w:rPr>
          <w:rFonts w:asciiTheme="minorHAnsi" w:hAnsiTheme="minorHAnsi" w:cstheme="minorHAnsi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</w:p>
    <w:p w14:paraId="499905DC" w14:textId="77777777" w:rsidR="00863F65" w:rsidRPr="00B16FB8" w:rsidRDefault="00B16FB8">
      <w:pPr>
        <w:spacing w:before="16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ppor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to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er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ts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pp</w:t>
      </w:r>
      <w:r w:rsidRPr="00B16FB8">
        <w:rPr>
          <w:rFonts w:asciiTheme="minorHAnsi" w:hAnsiTheme="minorHAnsi" w:cstheme="minorHAnsi"/>
          <w:sz w:val="18"/>
          <w:szCs w:val="18"/>
        </w:rPr>
        <w:t>lica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B16FB8">
        <w:rPr>
          <w:rFonts w:asciiTheme="minorHAnsi" w:hAnsiTheme="minorHAnsi" w:cstheme="minorHAnsi"/>
          <w:sz w:val="18"/>
          <w:szCs w:val="18"/>
        </w:rPr>
        <w:t>le.</w:t>
      </w:r>
    </w:p>
    <w:p w14:paraId="0E829D25" w14:textId="77777777" w:rsidR="00863F65" w:rsidRPr="00B16FB8" w:rsidRDefault="00B16FB8">
      <w:pPr>
        <w:spacing w:before="16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lar</w:t>
      </w:r>
      <w:r w:rsidRPr="00B16FB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 xml:space="preserve">ite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its</w:t>
      </w:r>
      <w:r w:rsidRPr="00B16FB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nsu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op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al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ce</w:t>
      </w:r>
      <w:r w:rsidRPr="00B16FB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</w:p>
    <w:p w14:paraId="43D34E36" w14:textId="77777777" w:rsidR="00863F65" w:rsidRPr="00B16FB8" w:rsidRDefault="00B16FB8">
      <w:pPr>
        <w:spacing w:before="18" w:line="268" w:lineRule="auto"/>
        <w:ind w:left="171" w:right="545" w:hanging="171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at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all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ta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y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ce</w:t>
      </w:r>
      <w:r w:rsidRPr="00B16FB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tes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arr</w:t>
      </w:r>
      <w:r w:rsidRPr="00B16FB8">
        <w:rPr>
          <w:rFonts w:asciiTheme="minorHAnsi" w:hAnsiTheme="minorHAnsi" w:cstheme="minorHAnsi"/>
          <w:sz w:val="18"/>
          <w:szCs w:val="18"/>
        </w:rPr>
        <w:t>ied</w:t>
      </w:r>
      <w:r w:rsidRPr="00B16FB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to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ele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 xml:space="preserve">t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ta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rd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prop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ly</w:t>
      </w:r>
      <w:r w:rsidRPr="00B16FB8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cord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d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</w:p>
    <w:p w14:paraId="1C6C492F" w14:textId="77777777" w:rsidR="00863F65" w:rsidRPr="00B16FB8" w:rsidRDefault="00863F6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1404235" w14:textId="77777777" w:rsidR="00863F65" w:rsidRPr="00B16FB8" w:rsidRDefault="00863F65">
      <w:pPr>
        <w:spacing w:before="2" w:line="220" w:lineRule="exact"/>
        <w:rPr>
          <w:rFonts w:asciiTheme="minorHAnsi" w:hAnsiTheme="minorHAnsi" w:cstheme="minorHAnsi"/>
          <w:sz w:val="18"/>
          <w:szCs w:val="18"/>
        </w:rPr>
      </w:pPr>
    </w:p>
    <w:p w14:paraId="19388C3A" w14:textId="77777777" w:rsidR="00863F65" w:rsidRPr="00B16FB8" w:rsidRDefault="00B16FB8">
      <w:pPr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>C</w:t>
      </w:r>
      <w:r w:rsidRPr="00B16FB8">
        <w:rPr>
          <w:rFonts w:asciiTheme="minorHAnsi" w:hAnsiTheme="minorHAnsi" w:cstheme="minorHAnsi"/>
          <w:b/>
          <w:i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b/>
          <w:i/>
          <w:spacing w:val="1"/>
          <w:sz w:val="18"/>
          <w:szCs w:val="18"/>
        </w:rPr>
        <w:t>p</w:t>
      </w: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y</w:t>
      </w:r>
      <w:r w:rsidRPr="00B16FB8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B16FB8">
        <w:rPr>
          <w:rFonts w:asciiTheme="minorHAnsi" w:hAnsiTheme="minorHAnsi" w:cstheme="minorHAnsi"/>
          <w:b/>
          <w:i/>
          <w:spacing w:val="1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>m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e</w:t>
      </w:r>
      <w:r w:rsidRPr="00B16FB8">
        <w:rPr>
          <w:rFonts w:asciiTheme="minorHAnsi" w:hAnsiTheme="minorHAnsi" w:cstheme="minorHAnsi"/>
          <w:b/>
          <w:i/>
          <w:spacing w:val="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B16FB8">
        <w:rPr>
          <w:rFonts w:asciiTheme="minorHAnsi" w:hAnsiTheme="minorHAnsi" w:cstheme="minorHAnsi"/>
          <w:b/>
          <w:i/>
          <w:spacing w:val="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c</w:t>
      </w: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i</w:t>
      </w: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n</w:t>
      </w:r>
    </w:p>
    <w:p w14:paraId="29683D8D" w14:textId="77777777" w:rsidR="00863F65" w:rsidRPr="00B16FB8" w:rsidRDefault="00B16FB8">
      <w:pPr>
        <w:spacing w:before="81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spacing w:val="3"/>
          <w:sz w:val="18"/>
          <w:szCs w:val="18"/>
        </w:rPr>
        <w:t>J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B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TIT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B16FB8">
        <w:rPr>
          <w:rFonts w:asciiTheme="minorHAnsi" w:hAnsiTheme="minorHAnsi" w:cstheme="minorHAnsi"/>
          <w:sz w:val="18"/>
          <w:szCs w:val="18"/>
        </w:rPr>
        <w:t xml:space="preserve">E         </w:t>
      </w:r>
      <w:r w:rsidRPr="00B16FB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B16FB8">
        <w:rPr>
          <w:rFonts w:asciiTheme="minorHAnsi" w:hAnsiTheme="minorHAnsi" w:cstheme="minorHAnsi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at</w:t>
      </w:r>
      <w:r w:rsidRPr="00B16FB8">
        <w:rPr>
          <w:rFonts w:asciiTheme="minorHAnsi" w:hAnsiTheme="minorHAnsi" w:cstheme="minorHAnsi"/>
          <w:sz w:val="18"/>
          <w:szCs w:val="18"/>
        </w:rPr>
        <w:t>es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 xml:space="preserve"> (i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.</w:t>
      </w:r>
      <w:r w:rsidRPr="00B16FB8">
        <w:rPr>
          <w:rFonts w:asciiTheme="minorHAnsi" w:hAnsiTheme="minorHAnsi" w:cstheme="minorHAnsi"/>
          <w:sz w:val="18"/>
          <w:szCs w:val="18"/>
        </w:rPr>
        <w:t>e.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 xml:space="preserve"> 20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1</w:t>
      </w:r>
      <w:r w:rsidRPr="00B16FB8">
        <w:rPr>
          <w:rFonts w:asciiTheme="minorHAnsi" w:hAnsiTheme="minorHAnsi" w:cstheme="minorHAnsi"/>
          <w:sz w:val="18"/>
          <w:szCs w:val="18"/>
        </w:rPr>
        <w:t>1 –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 xml:space="preserve"> J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 xml:space="preserve"> 2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0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1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3</w:t>
      </w:r>
      <w:r w:rsidRPr="00B16FB8">
        <w:rPr>
          <w:rFonts w:asciiTheme="minorHAnsi" w:hAnsiTheme="minorHAnsi" w:cstheme="minorHAnsi"/>
          <w:sz w:val="18"/>
          <w:szCs w:val="18"/>
        </w:rPr>
        <w:t>)</w:t>
      </w:r>
    </w:p>
    <w:p w14:paraId="1F0E1D35" w14:textId="77777777" w:rsidR="00863F65" w:rsidRPr="00B16FB8" w:rsidRDefault="00863F65">
      <w:pPr>
        <w:spacing w:before="18" w:line="200" w:lineRule="exact"/>
        <w:rPr>
          <w:rFonts w:asciiTheme="minorHAnsi" w:hAnsiTheme="minorHAnsi" w:cstheme="minorHAnsi"/>
          <w:sz w:val="18"/>
          <w:szCs w:val="18"/>
        </w:rPr>
      </w:pPr>
    </w:p>
    <w:p w14:paraId="7B834750" w14:textId="77777777" w:rsidR="00863F65" w:rsidRPr="00B16FB8" w:rsidRDefault="00B16FB8">
      <w:pPr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spacing w:val="2"/>
          <w:sz w:val="18"/>
          <w:szCs w:val="18"/>
        </w:rPr>
        <w:t>KE</w:t>
      </w:r>
      <w:r w:rsidRPr="00B16FB8">
        <w:rPr>
          <w:rFonts w:asciiTheme="minorHAnsi" w:hAnsiTheme="minorHAnsi" w:cstheme="minorHAnsi"/>
          <w:sz w:val="18"/>
          <w:szCs w:val="18"/>
        </w:rPr>
        <w:t>Y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KI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TEN</w:t>
      </w:r>
      <w:r w:rsidRPr="00B16FB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4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</w:p>
    <w:p w14:paraId="7653D470" w14:textId="77777777" w:rsidR="00863F65" w:rsidRPr="00B16FB8" w:rsidRDefault="00863F65">
      <w:pPr>
        <w:spacing w:before="3" w:line="120" w:lineRule="exact"/>
        <w:rPr>
          <w:rFonts w:asciiTheme="minorHAnsi" w:hAnsiTheme="minorHAnsi" w:cstheme="minorHAnsi"/>
          <w:sz w:val="18"/>
          <w:szCs w:val="18"/>
        </w:rPr>
      </w:pPr>
    </w:p>
    <w:p w14:paraId="0909C567" w14:textId="77777777" w:rsidR="00863F65" w:rsidRPr="00B16FB8" w:rsidRDefault="00B16FB8">
      <w:pPr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ns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16FB8">
        <w:rPr>
          <w:rFonts w:asciiTheme="minorHAnsi" w:hAnsiTheme="minorHAnsi" w:cstheme="minorHAnsi"/>
          <w:sz w:val="18"/>
          <w:szCs w:val="18"/>
        </w:rPr>
        <w:t>iri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to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ie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at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es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</w:p>
    <w:p w14:paraId="56E6A582" w14:textId="77777777" w:rsidR="00863F65" w:rsidRPr="00B16FB8" w:rsidRDefault="00B16FB8">
      <w:pPr>
        <w:spacing w:before="16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B16FB8">
        <w:rPr>
          <w:rFonts w:asciiTheme="minorHAnsi" w:hAnsiTheme="minorHAnsi" w:cstheme="minorHAnsi"/>
          <w:sz w:val="18"/>
          <w:szCs w:val="18"/>
        </w:rPr>
        <w:t>ta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B16FB8">
        <w:rPr>
          <w:rFonts w:asciiTheme="minorHAnsi" w:hAnsiTheme="minorHAnsi" w:cstheme="minorHAnsi"/>
          <w:sz w:val="18"/>
          <w:szCs w:val="18"/>
        </w:rPr>
        <w:t>le</w:t>
      </w:r>
      <w:r w:rsidRPr="00B16FB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in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B16FB8">
        <w:rPr>
          <w:rFonts w:asciiTheme="minorHAnsi" w:hAnsiTheme="minorHAnsi" w:cstheme="minorHAnsi"/>
          <w:sz w:val="18"/>
          <w:szCs w:val="18"/>
        </w:rPr>
        <w:t>ast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B16FB8">
        <w:rPr>
          <w:rFonts w:asciiTheme="minorHAnsi" w:hAnsiTheme="minorHAnsi" w:cstheme="minorHAnsi"/>
          <w:sz w:val="18"/>
          <w:szCs w:val="18"/>
        </w:rPr>
        <w:t>ir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on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t.</w:t>
      </w:r>
    </w:p>
    <w:p w14:paraId="696842B1" w14:textId="77777777" w:rsidR="00863F65" w:rsidRPr="00B16FB8" w:rsidRDefault="00B16FB8">
      <w:pPr>
        <w:spacing w:before="18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W</w:t>
      </w:r>
      <w:r w:rsidRPr="00B16FB8">
        <w:rPr>
          <w:rFonts w:asciiTheme="minorHAnsi" w:hAnsiTheme="minorHAnsi" w:cstheme="minorHAnsi"/>
          <w:sz w:val="18"/>
          <w:szCs w:val="18"/>
        </w:rPr>
        <w:t>ill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to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B16FB8">
        <w:rPr>
          <w:rFonts w:asciiTheme="minorHAnsi" w:hAnsiTheme="minorHAnsi" w:cstheme="minorHAnsi"/>
          <w:sz w:val="18"/>
          <w:szCs w:val="18"/>
        </w:rPr>
        <w:t>lled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in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 xml:space="preserve">an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</w:p>
    <w:p w14:paraId="5FD371AA" w14:textId="77777777" w:rsidR="00863F65" w:rsidRPr="00B16FB8" w:rsidRDefault="00B16FB8">
      <w:pPr>
        <w:spacing w:before="16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16FB8">
        <w:rPr>
          <w:rFonts w:asciiTheme="minorHAnsi" w:hAnsiTheme="minorHAnsi" w:cstheme="minorHAnsi"/>
          <w:sz w:val="18"/>
          <w:szCs w:val="18"/>
        </w:rPr>
        <w:t>let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B16FB8">
        <w:rPr>
          <w:rFonts w:asciiTheme="minorHAnsi" w:hAnsiTheme="minorHAnsi" w:cstheme="minorHAnsi"/>
          <w:sz w:val="18"/>
          <w:szCs w:val="18"/>
        </w:rPr>
        <w:t>tas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sh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ets</w:t>
      </w:r>
      <w:r w:rsidRPr="00B16FB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16FB8">
        <w:rPr>
          <w:rFonts w:asciiTheme="minorHAnsi" w:hAnsiTheme="minorHAnsi" w:cstheme="minorHAnsi"/>
          <w:sz w:val="18"/>
          <w:szCs w:val="18"/>
        </w:rPr>
        <w:t>y</w:t>
      </w:r>
      <w:r w:rsidRPr="00B16FB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B16FB8">
        <w:rPr>
          <w:rFonts w:asciiTheme="minorHAnsi" w:hAnsiTheme="minorHAnsi" w:cstheme="minorHAnsi"/>
          <w:sz w:val="18"/>
          <w:szCs w:val="18"/>
        </w:rPr>
        <w:t>as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</w:p>
    <w:p w14:paraId="4DBC8024" w14:textId="77777777" w:rsidR="00863F65" w:rsidRPr="00B16FB8" w:rsidRDefault="00B16FB8">
      <w:pPr>
        <w:spacing w:before="16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Ha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 xml:space="preserve">a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B16FB8">
        <w:rPr>
          <w:rFonts w:asciiTheme="minorHAnsi" w:hAnsiTheme="minorHAnsi" w:cstheme="minorHAnsi"/>
          <w:sz w:val="18"/>
          <w:szCs w:val="18"/>
        </w:rPr>
        <w:t>es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al</w:t>
      </w:r>
      <w:r w:rsidRPr="00B16FB8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ali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</w:p>
    <w:p w14:paraId="538CC8CF" w14:textId="77777777" w:rsidR="00863F65" w:rsidRPr="00B16FB8" w:rsidRDefault="00B16FB8">
      <w:pPr>
        <w:spacing w:before="18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pr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gu</w:t>
      </w:r>
      <w:r w:rsidRPr="00B16FB8">
        <w:rPr>
          <w:rFonts w:asciiTheme="minorHAnsi" w:hAnsiTheme="minorHAnsi" w:cstheme="minorHAnsi"/>
          <w:sz w:val="18"/>
          <w:szCs w:val="18"/>
        </w:rPr>
        <w:t>lar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ce</w:t>
      </w:r>
      <w:r w:rsidRPr="00B16FB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16FB8">
        <w:rPr>
          <w:rFonts w:asciiTheme="minorHAnsi" w:hAnsiTheme="minorHAnsi" w:cstheme="minorHAnsi"/>
          <w:sz w:val="18"/>
          <w:szCs w:val="18"/>
        </w:rPr>
        <w:t>ai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rs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</w:p>
    <w:p w14:paraId="5B007DF8" w14:textId="77777777" w:rsidR="00863F65" w:rsidRPr="00B16FB8" w:rsidRDefault="00B16FB8">
      <w:pPr>
        <w:spacing w:before="16"/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B16FB8">
        <w:rPr>
          <w:rFonts w:asciiTheme="minorHAnsi" w:eastAsia="Segoe MDL2 Assets" w:hAnsiTheme="minorHAnsi" w:cstheme="minorHAnsi"/>
          <w:spacing w:val="6"/>
          <w:w w:val="4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B16FB8">
        <w:rPr>
          <w:rFonts w:asciiTheme="minorHAnsi" w:hAnsiTheme="minorHAnsi" w:cstheme="minorHAnsi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ll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B16FB8">
        <w:rPr>
          <w:rFonts w:asciiTheme="minorHAnsi" w:hAnsiTheme="minorHAnsi" w:cstheme="minorHAnsi"/>
          <w:sz w:val="18"/>
          <w:szCs w:val="18"/>
        </w:rPr>
        <w:t>le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16FB8">
        <w:rPr>
          <w:rFonts w:asciiTheme="minorHAnsi" w:hAnsiTheme="minorHAnsi" w:cstheme="minorHAnsi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bo</w:t>
      </w:r>
      <w:r w:rsidRPr="00B16FB8">
        <w:rPr>
          <w:rFonts w:asciiTheme="minorHAnsi" w:hAnsiTheme="minorHAnsi" w:cstheme="minorHAnsi"/>
          <w:sz w:val="18"/>
          <w:szCs w:val="18"/>
        </w:rPr>
        <w:t>th</w:t>
      </w:r>
      <w:r w:rsidRPr="00B16F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ical</w:t>
      </w:r>
      <w:r w:rsidRPr="00B16F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d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Elect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16FB8">
        <w:rPr>
          <w:rFonts w:asciiTheme="minorHAnsi" w:hAnsiTheme="minorHAnsi" w:cstheme="minorHAnsi"/>
          <w:sz w:val="18"/>
          <w:szCs w:val="18"/>
        </w:rPr>
        <w:t>ical</w:t>
      </w:r>
      <w:r w:rsidRPr="00B16FB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B16FB8">
        <w:rPr>
          <w:rFonts w:asciiTheme="minorHAnsi" w:hAnsiTheme="minorHAnsi" w:cstheme="minorHAnsi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z w:val="18"/>
          <w:szCs w:val="18"/>
        </w:rPr>
        <w:t>tec</w:t>
      </w:r>
      <w:r w:rsidRPr="00B16FB8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3"/>
          <w:sz w:val="18"/>
          <w:szCs w:val="18"/>
        </w:rPr>
        <w:t>q</w:t>
      </w:r>
      <w:r w:rsidRPr="00B16FB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16FB8">
        <w:rPr>
          <w:rFonts w:asciiTheme="minorHAnsi" w:hAnsiTheme="minorHAnsi" w:cstheme="minorHAnsi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6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.</w:t>
      </w:r>
    </w:p>
    <w:p w14:paraId="3CED8BF4" w14:textId="77777777" w:rsidR="00863F65" w:rsidRPr="00B16FB8" w:rsidRDefault="00863F6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01EE8F6" w14:textId="77777777" w:rsidR="00863F65" w:rsidRPr="00B16FB8" w:rsidRDefault="00863F65">
      <w:pPr>
        <w:spacing w:before="18" w:line="200" w:lineRule="exact"/>
        <w:rPr>
          <w:rFonts w:asciiTheme="minorHAnsi" w:hAnsiTheme="minorHAnsi" w:cstheme="minorHAnsi"/>
          <w:sz w:val="18"/>
          <w:szCs w:val="18"/>
        </w:rPr>
      </w:pPr>
    </w:p>
    <w:p w14:paraId="3CDBC643" w14:textId="77777777" w:rsidR="00863F65" w:rsidRPr="00B16FB8" w:rsidRDefault="00B16FB8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B16FB8">
        <w:rPr>
          <w:rFonts w:asciiTheme="minorHAnsi" w:hAnsiTheme="minorHAnsi" w:cstheme="minorHAnsi"/>
          <w:b/>
          <w:bCs/>
          <w:spacing w:val="5"/>
          <w:sz w:val="18"/>
          <w:szCs w:val="18"/>
        </w:rPr>
        <w:t>ACAD</w:t>
      </w:r>
      <w:r w:rsidRPr="00B16FB8">
        <w:rPr>
          <w:rFonts w:asciiTheme="minorHAnsi" w:hAnsiTheme="minorHAnsi" w:cstheme="minorHAnsi"/>
          <w:b/>
          <w:bCs/>
          <w:spacing w:val="4"/>
          <w:sz w:val="18"/>
          <w:szCs w:val="18"/>
        </w:rPr>
        <w:t>EM</w:t>
      </w:r>
      <w:r w:rsidRPr="00B16FB8">
        <w:rPr>
          <w:rFonts w:asciiTheme="minorHAnsi" w:hAnsiTheme="minorHAnsi" w:cstheme="minorHAnsi"/>
          <w:b/>
          <w:bCs/>
          <w:spacing w:val="2"/>
          <w:sz w:val="18"/>
          <w:szCs w:val="18"/>
        </w:rPr>
        <w:t>I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 xml:space="preserve">C </w:t>
      </w:r>
      <w:r w:rsidRPr="00B16FB8">
        <w:rPr>
          <w:rFonts w:asciiTheme="minorHAnsi" w:hAnsiTheme="minorHAnsi" w:cstheme="minorHAnsi"/>
          <w:b/>
          <w:bCs/>
          <w:spacing w:val="5"/>
          <w:sz w:val="18"/>
          <w:szCs w:val="18"/>
        </w:rPr>
        <w:t>QUA</w:t>
      </w:r>
      <w:r w:rsidRPr="00B16FB8">
        <w:rPr>
          <w:rFonts w:asciiTheme="minorHAnsi" w:hAnsiTheme="minorHAnsi" w:cstheme="minorHAnsi"/>
          <w:b/>
          <w:bCs/>
          <w:spacing w:val="2"/>
          <w:sz w:val="18"/>
          <w:szCs w:val="18"/>
        </w:rPr>
        <w:t>L</w:t>
      </w:r>
      <w:r w:rsidRPr="00B16FB8">
        <w:rPr>
          <w:rFonts w:asciiTheme="minorHAnsi" w:hAnsiTheme="minorHAnsi" w:cstheme="minorHAnsi"/>
          <w:b/>
          <w:bCs/>
          <w:spacing w:val="4"/>
          <w:sz w:val="18"/>
          <w:szCs w:val="18"/>
        </w:rPr>
        <w:t>I</w:t>
      </w:r>
      <w:r w:rsidRPr="00B16FB8">
        <w:rPr>
          <w:rFonts w:asciiTheme="minorHAnsi" w:hAnsiTheme="minorHAnsi" w:cstheme="minorHAnsi"/>
          <w:b/>
          <w:bCs/>
          <w:spacing w:val="2"/>
          <w:sz w:val="18"/>
          <w:szCs w:val="18"/>
        </w:rPr>
        <w:t>FI</w:t>
      </w:r>
      <w:r w:rsidRPr="00B16FB8">
        <w:rPr>
          <w:rFonts w:asciiTheme="minorHAnsi" w:hAnsiTheme="minorHAnsi" w:cstheme="minorHAnsi"/>
          <w:b/>
          <w:bCs/>
          <w:spacing w:val="5"/>
          <w:sz w:val="18"/>
          <w:szCs w:val="18"/>
        </w:rPr>
        <w:t>C</w:t>
      </w:r>
      <w:r w:rsidRPr="00B16FB8">
        <w:rPr>
          <w:rFonts w:asciiTheme="minorHAnsi" w:hAnsiTheme="minorHAnsi" w:cstheme="minorHAnsi"/>
          <w:b/>
          <w:bCs/>
          <w:spacing w:val="7"/>
          <w:sz w:val="18"/>
          <w:szCs w:val="18"/>
        </w:rPr>
        <w:t>A</w:t>
      </w:r>
      <w:r w:rsidRPr="00B16FB8">
        <w:rPr>
          <w:rFonts w:asciiTheme="minorHAnsi" w:hAnsiTheme="minorHAnsi" w:cstheme="minorHAnsi"/>
          <w:b/>
          <w:bCs/>
          <w:spacing w:val="4"/>
          <w:sz w:val="18"/>
          <w:szCs w:val="18"/>
        </w:rPr>
        <w:t>TI</w:t>
      </w:r>
      <w:r w:rsidRPr="00B16FB8">
        <w:rPr>
          <w:rFonts w:asciiTheme="minorHAnsi" w:hAnsiTheme="minorHAnsi" w:cstheme="minorHAnsi"/>
          <w:b/>
          <w:bCs/>
          <w:spacing w:val="5"/>
          <w:sz w:val="18"/>
          <w:szCs w:val="18"/>
        </w:rPr>
        <w:t>ON</w:t>
      </w:r>
      <w:r w:rsidRPr="00B16FB8">
        <w:rPr>
          <w:rFonts w:asciiTheme="minorHAnsi" w:hAnsiTheme="minorHAnsi" w:cstheme="minorHAnsi"/>
          <w:b/>
          <w:bCs/>
          <w:sz w:val="18"/>
          <w:szCs w:val="18"/>
        </w:rPr>
        <w:t>S</w:t>
      </w:r>
    </w:p>
    <w:p w14:paraId="5651C837" w14:textId="77777777" w:rsidR="00863F65" w:rsidRPr="00B16FB8" w:rsidRDefault="00863F65">
      <w:pPr>
        <w:spacing w:before="1" w:line="220" w:lineRule="exact"/>
        <w:rPr>
          <w:rFonts w:asciiTheme="minorHAnsi" w:hAnsiTheme="minorHAnsi" w:cstheme="minorHAnsi"/>
          <w:sz w:val="18"/>
          <w:szCs w:val="18"/>
        </w:rPr>
      </w:pPr>
    </w:p>
    <w:p w14:paraId="1A7ABFF9" w14:textId="77777777" w:rsidR="00863F65" w:rsidRPr="00B16FB8" w:rsidRDefault="00B16FB8">
      <w:pPr>
        <w:rPr>
          <w:rFonts w:asciiTheme="minorHAnsi" w:hAnsiTheme="minorHAnsi" w:cstheme="minorHAnsi"/>
          <w:sz w:val="18"/>
          <w:szCs w:val="18"/>
        </w:rPr>
      </w:pPr>
      <w:r w:rsidRPr="00B16FB8">
        <w:rPr>
          <w:rFonts w:asciiTheme="minorHAnsi" w:hAnsiTheme="minorHAnsi" w:cstheme="minorHAnsi"/>
          <w:b/>
          <w:i/>
          <w:spacing w:val="2"/>
          <w:sz w:val="18"/>
          <w:szCs w:val="18"/>
        </w:rPr>
        <w:t>Nun</w:t>
      </w: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>ea</w:t>
      </w:r>
      <w:r w:rsidRPr="00B16FB8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B16FB8">
        <w:rPr>
          <w:rFonts w:asciiTheme="minorHAnsi" w:hAnsiTheme="minorHAnsi" w:cstheme="minorHAnsi"/>
          <w:b/>
          <w:i/>
          <w:spacing w:val="-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b/>
          <w:i/>
          <w:spacing w:val="2"/>
          <w:sz w:val="18"/>
          <w:szCs w:val="18"/>
        </w:rPr>
        <w:t>Uni</w:t>
      </w: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>ve</w:t>
      </w:r>
      <w:r w:rsidRPr="00B16FB8">
        <w:rPr>
          <w:rFonts w:asciiTheme="minorHAnsi" w:hAnsiTheme="minorHAnsi" w:cstheme="minorHAnsi"/>
          <w:b/>
          <w:i/>
          <w:spacing w:val="2"/>
          <w:sz w:val="18"/>
          <w:szCs w:val="18"/>
        </w:rPr>
        <w:t>rsit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y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 xml:space="preserve">                                                                </w:t>
      </w:r>
      <w:r w:rsidRPr="00B16FB8">
        <w:rPr>
          <w:rFonts w:asciiTheme="minorHAnsi" w:hAnsiTheme="minorHAnsi" w:cstheme="minorHAnsi"/>
          <w:b/>
          <w:i/>
          <w:spacing w:val="3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b/>
          <w:i/>
          <w:spacing w:val="4"/>
          <w:sz w:val="18"/>
          <w:szCs w:val="18"/>
        </w:rPr>
        <w:t>20</w:t>
      </w:r>
      <w:r w:rsidRPr="00B16FB8">
        <w:rPr>
          <w:rFonts w:asciiTheme="minorHAnsi" w:hAnsiTheme="minorHAnsi" w:cstheme="minorHAnsi"/>
          <w:b/>
          <w:i/>
          <w:spacing w:val="2"/>
          <w:sz w:val="18"/>
          <w:szCs w:val="18"/>
        </w:rPr>
        <w:t>0</w:t>
      </w:r>
      <w:r w:rsidRPr="00B16FB8">
        <w:rPr>
          <w:rFonts w:asciiTheme="minorHAnsi" w:hAnsiTheme="minorHAnsi" w:cstheme="minorHAnsi"/>
          <w:b/>
          <w:i/>
          <w:sz w:val="18"/>
          <w:szCs w:val="18"/>
        </w:rPr>
        <w:t>8 -</w:t>
      </w:r>
      <w:r w:rsidRPr="00B16FB8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b/>
          <w:i/>
          <w:spacing w:val="4"/>
          <w:sz w:val="18"/>
          <w:szCs w:val="18"/>
        </w:rPr>
        <w:t>2</w:t>
      </w:r>
      <w:r w:rsidRPr="00B16FB8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B16FB8">
        <w:rPr>
          <w:rFonts w:asciiTheme="minorHAnsi" w:hAnsiTheme="minorHAnsi" w:cstheme="minorHAnsi"/>
          <w:b/>
          <w:i/>
          <w:spacing w:val="4"/>
          <w:sz w:val="18"/>
          <w:szCs w:val="18"/>
        </w:rPr>
        <w:t>11</w:t>
      </w:r>
    </w:p>
    <w:p w14:paraId="72236CB3" w14:textId="77777777" w:rsidR="00863F65" w:rsidRPr="00B16FB8" w:rsidRDefault="00B16FB8">
      <w:pPr>
        <w:spacing w:line="220" w:lineRule="exact"/>
        <w:rPr>
          <w:rFonts w:asciiTheme="minorHAnsi" w:hAnsiTheme="minorHAnsi" w:cstheme="minorHAnsi"/>
          <w:sz w:val="18"/>
          <w:szCs w:val="18"/>
        </w:rPr>
        <w:sectPr w:rsidR="00863F65" w:rsidRPr="00B16FB8">
          <w:pgSz w:w="11920" w:h="16840"/>
          <w:pgMar w:top="860" w:right="1100" w:bottom="280" w:left="760" w:header="720" w:footer="720" w:gutter="0"/>
          <w:cols w:num="2" w:space="720" w:equalWidth="0">
            <w:col w:w="2215" w:space="745"/>
            <w:col w:w="7100"/>
          </w:cols>
        </w:sectPr>
      </w:pPr>
      <w:r w:rsidRPr="00B16FB8">
        <w:rPr>
          <w:rFonts w:asciiTheme="minorHAnsi" w:hAnsiTheme="minorHAnsi" w:cstheme="minorHAnsi"/>
          <w:sz w:val="18"/>
          <w:szCs w:val="18"/>
        </w:rPr>
        <w:pict w14:anchorId="0EF3E8DA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4pt;margin-top:19.85pt;width:305.45pt;height:64.15pt;z-index:-25165926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18"/>
                    <w:gridCol w:w="1191"/>
                  </w:tblGrid>
                  <w:tr w:rsidR="00863F65" w14:paraId="4E1CDA2B" w14:textId="77777777">
                    <w:trPr>
                      <w:trHeight w:hRule="exact" w:val="301"/>
                    </w:trPr>
                    <w:tc>
                      <w:tcPr>
                        <w:tcW w:w="4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7D16CC" w14:textId="77777777" w:rsidR="00863F65" w:rsidRDefault="00B16FB8">
                        <w:pPr>
                          <w:spacing w:before="62"/>
                          <w:ind w:left="4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oven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E05B57" w14:textId="77777777" w:rsidR="00863F65" w:rsidRDefault="00B16FB8">
                        <w:pPr>
                          <w:spacing w:before="62"/>
                          <w:ind w:left="163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5 -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</w:p>
                    </w:tc>
                  </w:tr>
                  <w:tr w:rsidR="00863F65" w14:paraId="79878621" w14:textId="77777777">
                    <w:trPr>
                      <w:trHeight w:hRule="exact" w:val="228"/>
                    </w:trPr>
                    <w:tc>
                      <w:tcPr>
                        <w:tcW w:w="4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EA7AFD" w14:textId="77777777" w:rsidR="00863F65" w:rsidRDefault="00B16FB8">
                        <w:pPr>
                          <w:spacing w:line="200" w:lineRule="exact"/>
                          <w:ind w:left="40"/>
                        </w:pPr>
                        <w:r>
                          <w:t>A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1"/>
                          </w:rPr>
                          <w:t>v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1"/>
                          </w:rPr>
                          <w:t>s</w:t>
                        </w:r>
                        <w:r>
                          <w:t>:</w:t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7D0DCF" w14:textId="77777777" w:rsidR="00863F65" w:rsidRDefault="00863F65"/>
                    </w:tc>
                  </w:tr>
                  <w:tr w:rsidR="00863F65" w14:paraId="402AE7D4" w14:textId="77777777">
                    <w:trPr>
                      <w:trHeight w:hRule="exact" w:val="755"/>
                    </w:trPr>
                    <w:tc>
                      <w:tcPr>
                        <w:tcW w:w="4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318836" w14:textId="77777777" w:rsidR="00863F65" w:rsidRDefault="00B16FB8">
                        <w:pPr>
                          <w:spacing w:line="200" w:lineRule="exact"/>
                          <w:ind w:left="40"/>
                        </w:pPr>
                        <w:r>
                          <w:rPr>
                            <w:spacing w:val="12"/>
                          </w:rPr>
                          <w:t>Ma</w:t>
                        </w:r>
                        <w:r>
                          <w:rPr>
                            <w:spacing w:val="14"/>
                          </w:rPr>
                          <w:t>t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s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(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t>)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3"/>
                          </w:rPr>
                          <w:t>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  <w:r>
                          <w:rPr>
                            <w:spacing w:val="19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(B</w:t>
                        </w:r>
                        <w:r>
                          <w:t>)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Te</w:t>
                        </w:r>
                        <w:r>
                          <w:rPr>
                            <w:spacing w:val="12"/>
                          </w:rPr>
                          <w:t>c</w:t>
                        </w:r>
                        <w:r>
                          <w:rPr>
                            <w:spacing w:val="13"/>
                          </w:rPr>
                          <w:t>hno</w:t>
                        </w:r>
                        <w:r>
                          <w:rPr>
                            <w:spacing w:val="12"/>
                          </w:rPr>
                          <w:t>l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3"/>
                          </w:rPr>
                          <w:t>g</w:t>
                        </w:r>
                        <w:r>
                          <w:t>y</w:t>
                        </w:r>
                        <w:r>
                          <w:rPr>
                            <w:spacing w:val="15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(B</w:t>
                        </w:r>
                        <w:r>
                          <w:t>)</w:t>
                        </w:r>
                        <w:r>
                          <w:rPr>
                            <w:spacing w:val="24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rPr>
                            <w:spacing w:val="12"/>
                          </w:rPr>
                          <w:t>ci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3"/>
                          </w:rPr>
                          <w:t>n</w:t>
                        </w:r>
                        <w:r>
                          <w:rPr>
                            <w:spacing w:val="12"/>
                          </w:rPr>
                          <w:t>c</w:t>
                        </w:r>
                        <w:r>
                          <w:t>e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(</w:t>
                        </w:r>
                        <w:r>
                          <w:rPr>
                            <w:spacing w:val="11"/>
                          </w:rPr>
                          <w:t>C</w:t>
                        </w:r>
                        <w:r>
                          <w:t>)</w:t>
                        </w:r>
                      </w:p>
                      <w:p w14:paraId="0A4372EF" w14:textId="77777777" w:rsidR="00863F65" w:rsidRDefault="00863F65">
                        <w:pPr>
                          <w:spacing w:before="1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589D0334" w14:textId="77777777" w:rsidR="00863F65" w:rsidRDefault="00B16FB8">
                        <w:pPr>
                          <w:ind w:left="4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color w:val="800000"/>
                            <w:spacing w:val="8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color w:val="800000"/>
                            <w:spacing w:val="9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5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color w:val="800000"/>
                            <w:spacing w:val="9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10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color w:val="800000"/>
                            <w:spacing w:val="6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7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color w:val="800000"/>
                            <w:spacing w:val="10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color w:val="800000"/>
                            <w:spacing w:val="6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color w:val="800000"/>
                            <w:spacing w:val="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–</w:t>
                        </w:r>
                        <w:r>
                          <w:rPr>
                            <w:color w:val="000000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5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color w:val="000000"/>
                            <w:spacing w:val="1"/>
                            <w:sz w:val="19"/>
                            <w:szCs w:val="19"/>
                          </w:rPr>
                          <w:t>v</w:t>
                        </w:r>
                        <w:r>
                          <w:rPr>
                            <w:color w:val="000000"/>
                            <w:spacing w:val="4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ila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color w:val="000000"/>
                            <w:spacing w:val="5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color w:val="000000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re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qu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.</w:t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90CD91" w14:textId="77777777" w:rsidR="00863F65" w:rsidRDefault="00863F65"/>
                    </w:tc>
                  </w:tr>
                </w:tbl>
                <w:p w14:paraId="490C73AD" w14:textId="77777777" w:rsidR="00863F65" w:rsidRDefault="00863F65"/>
              </w:txbxContent>
            </v:textbox>
            <w10:wrap anchorx="page"/>
          </v:shape>
        </w:pict>
      </w:r>
      <w:r w:rsidRPr="00B16FB8">
        <w:rPr>
          <w:rFonts w:asciiTheme="minorHAnsi" w:hAnsiTheme="minorHAnsi" w:cstheme="minorHAnsi"/>
          <w:spacing w:val="13"/>
          <w:sz w:val="18"/>
          <w:szCs w:val="18"/>
        </w:rPr>
        <w:t>B</w:t>
      </w:r>
      <w:r w:rsidRPr="00B16FB8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3"/>
          <w:sz w:val="18"/>
          <w:szCs w:val="18"/>
        </w:rPr>
        <w:t>(</w:t>
      </w:r>
      <w:r w:rsidRPr="00B16FB8">
        <w:rPr>
          <w:rFonts w:asciiTheme="minorHAnsi" w:hAnsiTheme="minorHAnsi" w:cstheme="minorHAnsi"/>
          <w:spacing w:val="12"/>
          <w:sz w:val="18"/>
          <w:szCs w:val="18"/>
        </w:rPr>
        <w:t>H</w:t>
      </w:r>
      <w:r w:rsidRPr="00B16FB8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B16FB8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B16FB8">
        <w:rPr>
          <w:rFonts w:asciiTheme="minorHAnsi" w:hAnsiTheme="minorHAnsi" w:cstheme="minorHAnsi"/>
          <w:sz w:val="18"/>
          <w:szCs w:val="18"/>
        </w:rPr>
        <w:t>)</w:t>
      </w:r>
      <w:r w:rsidRPr="00B16FB8">
        <w:rPr>
          <w:rFonts w:asciiTheme="minorHAnsi" w:hAnsiTheme="minorHAnsi" w:cstheme="minorHAnsi"/>
          <w:sz w:val="18"/>
          <w:szCs w:val="18"/>
        </w:rPr>
        <w:t xml:space="preserve">      </w:t>
      </w:r>
      <w:r w:rsidRPr="00B16FB8">
        <w:rPr>
          <w:rFonts w:asciiTheme="minorHAnsi" w:hAnsiTheme="minorHAnsi" w:cstheme="minorHAnsi"/>
          <w:spacing w:val="34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1"/>
          <w:sz w:val="18"/>
          <w:szCs w:val="18"/>
        </w:rPr>
        <w:t>F</w:t>
      </w:r>
      <w:r w:rsidRPr="00B16FB8">
        <w:rPr>
          <w:rFonts w:asciiTheme="minorHAnsi" w:hAnsiTheme="minorHAnsi" w:cstheme="minorHAnsi"/>
          <w:spacing w:val="15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B16FB8">
        <w:rPr>
          <w:rFonts w:asciiTheme="minorHAnsi" w:hAnsiTheme="minorHAnsi" w:cstheme="minorHAnsi"/>
          <w:spacing w:val="14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2"/>
          <w:sz w:val="18"/>
          <w:szCs w:val="18"/>
        </w:rPr>
        <w:t>l</w:t>
      </w:r>
      <w:r w:rsidRPr="00B16FB8">
        <w:rPr>
          <w:rFonts w:asciiTheme="minorHAnsi" w:hAnsiTheme="minorHAnsi" w:cstheme="minorHAnsi"/>
          <w:spacing w:val="14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2"/>
          <w:sz w:val="18"/>
          <w:szCs w:val="18"/>
        </w:rPr>
        <w:t>t</w:t>
      </w:r>
      <w:r w:rsidRPr="00B16FB8">
        <w:rPr>
          <w:rFonts w:asciiTheme="minorHAnsi" w:hAnsiTheme="minorHAnsi" w:cstheme="minorHAnsi"/>
          <w:spacing w:val="14"/>
          <w:sz w:val="18"/>
          <w:szCs w:val="18"/>
        </w:rPr>
        <w:t>i</w:t>
      </w:r>
      <w:r w:rsidRPr="00B16FB8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B16FB8">
        <w:rPr>
          <w:rFonts w:asciiTheme="minorHAnsi" w:hAnsiTheme="minorHAnsi" w:cstheme="minorHAnsi"/>
          <w:sz w:val="18"/>
          <w:szCs w:val="18"/>
        </w:rPr>
        <w:t>s</w:t>
      </w:r>
      <w:r w:rsidRPr="00B16FB8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B16FB8">
        <w:rPr>
          <w:rFonts w:asciiTheme="minorHAnsi" w:hAnsiTheme="minorHAnsi" w:cstheme="minorHAnsi"/>
          <w:spacing w:val="15"/>
          <w:sz w:val="18"/>
          <w:szCs w:val="18"/>
        </w:rPr>
        <w:t>Ma</w:t>
      </w:r>
      <w:r w:rsidRPr="00B16FB8">
        <w:rPr>
          <w:rFonts w:asciiTheme="minorHAnsi" w:hAnsiTheme="minorHAnsi" w:cstheme="minorHAnsi"/>
          <w:spacing w:val="11"/>
          <w:sz w:val="18"/>
          <w:szCs w:val="18"/>
        </w:rPr>
        <w:t>n</w:t>
      </w:r>
      <w:r w:rsidRPr="00B16FB8">
        <w:rPr>
          <w:rFonts w:asciiTheme="minorHAnsi" w:hAnsiTheme="minorHAnsi" w:cstheme="minorHAnsi"/>
          <w:spacing w:val="15"/>
          <w:sz w:val="18"/>
          <w:szCs w:val="18"/>
        </w:rPr>
        <w:t>a</w:t>
      </w:r>
      <w:r w:rsidRPr="00B16FB8">
        <w:rPr>
          <w:rFonts w:asciiTheme="minorHAnsi" w:hAnsiTheme="minorHAnsi" w:cstheme="minorHAnsi"/>
          <w:spacing w:val="13"/>
          <w:sz w:val="18"/>
          <w:szCs w:val="18"/>
        </w:rPr>
        <w:t>g</w:t>
      </w:r>
      <w:r w:rsidRPr="00B16FB8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0"/>
          <w:sz w:val="18"/>
          <w:szCs w:val="18"/>
        </w:rPr>
        <w:t>m</w:t>
      </w:r>
      <w:r w:rsidRPr="00B16FB8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B16FB8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B16FB8">
        <w:rPr>
          <w:rFonts w:asciiTheme="minorHAnsi" w:hAnsiTheme="minorHAnsi" w:cstheme="minorHAnsi"/>
          <w:sz w:val="18"/>
          <w:szCs w:val="18"/>
        </w:rPr>
        <w:t>t</w:t>
      </w:r>
    </w:p>
    <w:p w14:paraId="773A3443" w14:textId="66CD7667" w:rsidR="00863F65" w:rsidRPr="00B16FB8" w:rsidRDefault="00863F65">
      <w:pPr>
        <w:ind w:left="242" w:right="73"/>
        <w:rPr>
          <w:rFonts w:asciiTheme="minorHAnsi" w:eastAsia="Calibri" w:hAnsiTheme="minorHAnsi" w:cstheme="minorHAnsi"/>
          <w:sz w:val="18"/>
          <w:szCs w:val="18"/>
        </w:rPr>
      </w:pPr>
    </w:p>
    <w:sectPr w:rsidR="00863F65" w:rsidRPr="00B16FB8">
      <w:pgSz w:w="11920" w:h="16840"/>
      <w:pgMar w:top="1100" w:right="118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8846CD"/>
    <w:multiLevelType w:val="multilevel"/>
    <w:tmpl w:val="D4007F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F65"/>
    <w:rsid w:val="00863F65"/>
    <w:rsid w:val="00B1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5F1D223"/>
  <w15:docId w15:val="{953659F1-85BF-4022-8350-748EFF25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16FB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6F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lliot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2021-04-15T16:13:00Z</dcterms:created>
  <dcterms:modified xsi:type="dcterms:W3CDTF">2021-04-15T16:20:00Z</dcterms:modified>
</cp:coreProperties>
</file>